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1CA" w:rsidRPr="001D630C" w:rsidRDefault="008841CA" w:rsidP="008841CA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1D630C">
        <w:rPr>
          <w:b/>
          <w:sz w:val="24"/>
          <w:szCs w:val="24"/>
        </w:rPr>
        <w:t>Samodzielny Publiczny Zakład Opieki Zdrowotnej Szpital nr 2 im. dr Tadeusza Boczonia w Mysłowicach</w:t>
      </w:r>
    </w:p>
    <w:p w:rsidR="008841CA" w:rsidRPr="001D630C" w:rsidRDefault="008841CA" w:rsidP="008841CA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r w:rsidRPr="001D630C">
        <w:rPr>
          <w:sz w:val="24"/>
          <w:szCs w:val="24"/>
        </w:rPr>
        <w:t>41-400 Mysłowice, ul. Bytomska 41</w:t>
      </w:r>
    </w:p>
    <w:p w:rsidR="008841CA" w:rsidRPr="001D630C" w:rsidRDefault="008841CA" w:rsidP="008841CA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r w:rsidRPr="001D630C">
        <w:rPr>
          <w:sz w:val="24"/>
          <w:szCs w:val="24"/>
        </w:rPr>
        <w:t>tel. 72/318 33 48, tel</w:t>
      </w:r>
      <w:r w:rsidR="00497927" w:rsidRPr="001D630C">
        <w:rPr>
          <w:sz w:val="24"/>
          <w:szCs w:val="24"/>
        </w:rPr>
        <w:t>.</w:t>
      </w:r>
      <w:r w:rsidRPr="001D630C">
        <w:rPr>
          <w:sz w:val="24"/>
          <w:szCs w:val="24"/>
        </w:rPr>
        <w:t>/fax. 32/318 3</w:t>
      </w:r>
      <w:r w:rsidR="00097824" w:rsidRPr="001D630C">
        <w:rPr>
          <w:sz w:val="24"/>
          <w:szCs w:val="24"/>
        </w:rPr>
        <w:t>362</w:t>
      </w:r>
    </w:p>
    <w:p w:rsidR="008841CA" w:rsidRPr="001D630C" w:rsidRDefault="008841CA" w:rsidP="008841CA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r w:rsidRPr="001D630C">
        <w:rPr>
          <w:sz w:val="24"/>
          <w:szCs w:val="24"/>
        </w:rPr>
        <w:t>strona internetowa –www.szpital2myslowice.pl</w:t>
      </w:r>
    </w:p>
    <w:p w:rsidR="008841CA" w:rsidRPr="001D630C" w:rsidRDefault="008841CA" w:rsidP="008841CA">
      <w:pPr>
        <w:pStyle w:val="Stopka"/>
        <w:spacing w:line="360" w:lineRule="auto"/>
        <w:jc w:val="center"/>
        <w:rPr>
          <w:sz w:val="24"/>
          <w:szCs w:val="24"/>
        </w:rPr>
      </w:pPr>
      <w:r w:rsidRPr="001D630C">
        <w:rPr>
          <w:sz w:val="24"/>
          <w:szCs w:val="24"/>
        </w:rPr>
        <w:t xml:space="preserve">NIP  222-06-85-722 , REGON  000308258, </w:t>
      </w:r>
    </w:p>
    <w:p w:rsidR="008841CA" w:rsidRPr="001D630C" w:rsidRDefault="008841CA" w:rsidP="008841CA">
      <w:pPr>
        <w:pStyle w:val="Stopka"/>
        <w:spacing w:line="360" w:lineRule="auto"/>
        <w:jc w:val="center"/>
        <w:rPr>
          <w:rFonts w:eastAsia="Batang"/>
          <w:sz w:val="24"/>
          <w:szCs w:val="24"/>
        </w:rPr>
      </w:pPr>
      <w:r w:rsidRPr="001D630C">
        <w:rPr>
          <w:sz w:val="24"/>
          <w:szCs w:val="24"/>
        </w:rPr>
        <w:t xml:space="preserve">KRS </w:t>
      </w:r>
      <w:r w:rsidRPr="001D630C">
        <w:rPr>
          <w:rFonts w:eastAsia="Batang"/>
          <w:sz w:val="24"/>
          <w:szCs w:val="24"/>
        </w:rPr>
        <w:t xml:space="preserve"> 0000040785 VIII Wydział Gospodarczy KRS Sądu Rejonowego w Katowicach</w:t>
      </w:r>
    </w:p>
    <w:p w:rsidR="007C4B1E" w:rsidRPr="001D630C" w:rsidRDefault="007C4B1E" w:rsidP="004F59D4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1D630C">
        <w:rPr>
          <w:sz w:val="24"/>
          <w:szCs w:val="24"/>
        </w:rPr>
        <w:t>______________________________________________________________________________</w:t>
      </w:r>
    </w:p>
    <w:p w:rsidR="007C4B1E" w:rsidRPr="001D630C" w:rsidRDefault="007C4B1E" w:rsidP="0054672F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>Numer sprawy: Szp.2/NZ-4240-</w:t>
      </w:r>
      <w:r w:rsidR="00B13A0D">
        <w:rPr>
          <w:b/>
          <w:bCs/>
          <w:color w:val="000000"/>
          <w:sz w:val="24"/>
          <w:szCs w:val="24"/>
        </w:rPr>
        <w:t>8</w:t>
      </w:r>
      <w:r w:rsidRPr="001D630C">
        <w:rPr>
          <w:b/>
          <w:bCs/>
          <w:color w:val="000000"/>
          <w:sz w:val="24"/>
          <w:szCs w:val="24"/>
        </w:rPr>
        <w:t>/</w:t>
      </w:r>
      <w:r w:rsidR="00B13A0D">
        <w:rPr>
          <w:b/>
          <w:bCs/>
          <w:color w:val="000000"/>
          <w:sz w:val="24"/>
          <w:szCs w:val="24"/>
        </w:rPr>
        <w:t>26</w:t>
      </w:r>
    </w:p>
    <w:p w:rsidR="007C4B1E" w:rsidRPr="001D630C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>SZCZEGÓŁOWE WARUNKI KONKURSU OFERT (SWKO)</w:t>
      </w:r>
    </w:p>
    <w:p w:rsidR="007C4B1E" w:rsidRPr="001D630C" w:rsidRDefault="007C4B1E" w:rsidP="008A3007">
      <w:pPr>
        <w:autoSpaceDE w:val="0"/>
        <w:autoSpaceDN w:val="0"/>
        <w:adjustRightInd w:val="0"/>
        <w:rPr>
          <w:sz w:val="24"/>
          <w:szCs w:val="24"/>
          <w:lang w:eastAsia="ar-SA"/>
        </w:rPr>
      </w:pPr>
    </w:p>
    <w:p w:rsidR="007C4B1E" w:rsidRPr="001D630C" w:rsidRDefault="007C4B1E" w:rsidP="008A3007">
      <w:pPr>
        <w:autoSpaceDE w:val="0"/>
        <w:autoSpaceDN w:val="0"/>
        <w:adjustRightInd w:val="0"/>
        <w:rPr>
          <w:sz w:val="24"/>
          <w:szCs w:val="24"/>
          <w:lang w:eastAsia="ar-SA"/>
        </w:rPr>
      </w:pPr>
    </w:p>
    <w:p w:rsidR="007C4B1E" w:rsidRPr="001D630C" w:rsidRDefault="007C4B1E" w:rsidP="008A3007">
      <w:pPr>
        <w:autoSpaceDE w:val="0"/>
        <w:autoSpaceDN w:val="0"/>
        <w:adjustRightInd w:val="0"/>
        <w:rPr>
          <w:sz w:val="24"/>
          <w:szCs w:val="24"/>
          <w:lang w:eastAsia="ar-SA"/>
        </w:rPr>
      </w:pPr>
    </w:p>
    <w:p w:rsidR="007C4B1E" w:rsidRPr="001D630C" w:rsidRDefault="007C4B1E" w:rsidP="001445E2">
      <w:pPr>
        <w:autoSpaceDE w:val="0"/>
        <w:autoSpaceDN w:val="0"/>
        <w:adjustRightInd w:val="0"/>
        <w:jc w:val="center"/>
        <w:rPr>
          <w:b/>
          <w:sz w:val="24"/>
          <w:szCs w:val="24"/>
          <w:lang w:eastAsia="ar-SA"/>
        </w:rPr>
      </w:pPr>
      <w:r w:rsidRPr="001D630C">
        <w:rPr>
          <w:b/>
          <w:sz w:val="24"/>
          <w:szCs w:val="24"/>
          <w:lang w:eastAsia="ar-SA"/>
        </w:rPr>
        <w:t>Konkurs ofert na udzielenie zamówienia</w:t>
      </w:r>
    </w:p>
    <w:p w:rsidR="007C4B1E" w:rsidRPr="001D630C" w:rsidRDefault="007C4B1E" w:rsidP="008A3007">
      <w:pPr>
        <w:autoSpaceDE w:val="0"/>
        <w:autoSpaceDN w:val="0"/>
        <w:adjustRightInd w:val="0"/>
        <w:rPr>
          <w:sz w:val="24"/>
          <w:szCs w:val="24"/>
          <w:lang w:eastAsia="ar-SA"/>
        </w:rPr>
      </w:pPr>
    </w:p>
    <w:p w:rsidR="007C4B1E" w:rsidRPr="001D630C" w:rsidRDefault="007C4B1E" w:rsidP="008A3007">
      <w:pPr>
        <w:autoSpaceDE w:val="0"/>
        <w:autoSpaceDN w:val="0"/>
        <w:adjustRightInd w:val="0"/>
        <w:rPr>
          <w:sz w:val="24"/>
          <w:szCs w:val="24"/>
          <w:lang w:eastAsia="ar-SA"/>
        </w:rPr>
      </w:pPr>
    </w:p>
    <w:p w:rsidR="00046B51" w:rsidRPr="001D630C" w:rsidRDefault="00810221" w:rsidP="00402A7B">
      <w:pPr>
        <w:pStyle w:val="Tekstpodstawowy"/>
        <w:jc w:val="center"/>
        <w:rPr>
          <w:i/>
          <w:sz w:val="24"/>
          <w:szCs w:val="24"/>
        </w:rPr>
      </w:pPr>
      <w:r w:rsidRPr="001D630C">
        <w:rPr>
          <w:i/>
          <w:sz w:val="24"/>
          <w:szCs w:val="24"/>
        </w:rPr>
        <w:t>U</w:t>
      </w:r>
      <w:r w:rsidR="00046B51" w:rsidRPr="001D630C">
        <w:rPr>
          <w:i/>
          <w:sz w:val="24"/>
          <w:szCs w:val="24"/>
        </w:rPr>
        <w:t>sług</w:t>
      </w:r>
      <w:r w:rsidRPr="001D630C">
        <w:rPr>
          <w:i/>
          <w:sz w:val="24"/>
          <w:szCs w:val="24"/>
        </w:rPr>
        <w:t>i</w:t>
      </w:r>
      <w:r w:rsidR="00046B51" w:rsidRPr="001D630C">
        <w:rPr>
          <w:i/>
          <w:sz w:val="24"/>
          <w:szCs w:val="24"/>
        </w:rPr>
        <w:t xml:space="preserve"> </w:t>
      </w:r>
      <w:r w:rsidR="00B13A0D">
        <w:rPr>
          <w:i/>
          <w:sz w:val="24"/>
          <w:szCs w:val="24"/>
        </w:rPr>
        <w:t xml:space="preserve">technika elektroradiologii </w:t>
      </w:r>
      <w:r w:rsidRPr="001D630C">
        <w:rPr>
          <w:i/>
          <w:sz w:val="24"/>
          <w:szCs w:val="24"/>
        </w:rPr>
        <w:t xml:space="preserve">dla </w:t>
      </w:r>
      <w:r w:rsidR="00737C7C" w:rsidRPr="001D630C">
        <w:rPr>
          <w:i/>
          <w:sz w:val="24"/>
          <w:szCs w:val="24"/>
        </w:rPr>
        <w:t>SP </w:t>
      </w:r>
      <w:r w:rsidR="00046B51" w:rsidRPr="001D630C">
        <w:rPr>
          <w:i/>
          <w:sz w:val="24"/>
          <w:szCs w:val="24"/>
        </w:rPr>
        <w:t>ZOZ Szpitala nr 2 w Mysłowicach</w:t>
      </w:r>
    </w:p>
    <w:p w:rsidR="007C4B1E" w:rsidRPr="001D630C" w:rsidRDefault="007C4B1E" w:rsidP="007B69AD">
      <w:pPr>
        <w:jc w:val="center"/>
        <w:rPr>
          <w:i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3B707B" w:rsidRPr="001D630C" w:rsidRDefault="003B707B" w:rsidP="003B707B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Podstawa prawna postępowania :</w:t>
      </w:r>
    </w:p>
    <w:p w:rsidR="003B707B" w:rsidRPr="001D630C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Ustawa z dnia 15 kwietnia 2011</w:t>
      </w:r>
      <w:r w:rsidR="00CC5C9C" w:rsidRPr="001D630C">
        <w:rPr>
          <w:sz w:val="24"/>
          <w:szCs w:val="24"/>
        </w:rPr>
        <w:t xml:space="preserve"> </w:t>
      </w:r>
      <w:r w:rsidRPr="001D630C">
        <w:rPr>
          <w:sz w:val="24"/>
          <w:szCs w:val="24"/>
        </w:rPr>
        <w:t>r. o działa</w:t>
      </w:r>
      <w:r w:rsidR="00A6628A" w:rsidRPr="001D630C">
        <w:rPr>
          <w:sz w:val="24"/>
          <w:szCs w:val="24"/>
        </w:rPr>
        <w:t xml:space="preserve">lności leczniczej ( Dz.U. </w:t>
      </w:r>
      <w:r w:rsidR="00B13A0D">
        <w:rPr>
          <w:sz w:val="24"/>
          <w:szCs w:val="24"/>
        </w:rPr>
        <w:t>z 2026 r. poz.156</w:t>
      </w:r>
      <w:r w:rsidRPr="001D630C">
        <w:rPr>
          <w:sz w:val="24"/>
          <w:szCs w:val="24"/>
        </w:rPr>
        <w:t>)</w:t>
      </w:r>
    </w:p>
    <w:p w:rsidR="003B707B" w:rsidRPr="001D630C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Ustawa z dnia 27 sierpnia 2004</w:t>
      </w:r>
      <w:r w:rsidR="00CC5C9C" w:rsidRPr="001D630C">
        <w:rPr>
          <w:color w:val="000000"/>
          <w:sz w:val="24"/>
          <w:szCs w:val="24"/>
        </w:rPr>
        <w:t xml:space="preserve"> </w:t>
      </w:r>
      <w:r w:rsidRPr="001D630C">
        <w:rPr>
          <w:color w:val="000000"/>
          <w:sz w:val="24"/>
          <w:szCs w:val="24"/>
        </w:rPr>
        <w:t>r. o świadczeniach opieki zdrowotnej finansowanych ze śr</w:t>
      </w:r>
      <w:r w:rsidR="003D1DBF" w:rsidRPr="001D630C">
        <w:rPr>
          <w:color w:val="000000"/>
          <w:sz w:val="24"/>
          <w:szCs w:val="24"/>
        </w:rPr>
        <w:t>odków publicznych ( Dz.U. z 202</w:t>
      </w:r>
      <w:r w:rsidR="00E301D1">
        <w:rPr>
          <w:color w:val="000000"/>
          <w:sz w:val="24"/>
          <w:szCs w:val="24"/>
        </w:rPr>
        <w:t>5</w:t>
      </w:r>
      <w:r w:rsidR="003D1DBF" w:rsidRPr="001D630C">
        <w:rPr>
          <w:color w:val="000000"/>
          <w:sz w:val="24"/>
          <w:szCs w:val="24"/>
        </w:rPr>
        <w:t xml:space="preserve"> r.</w:t>
      </w:r>
      <w:r w:rsidR="00CC5C9C" w:rsidRPr="001D630C">
        <w:rPr>
          <w:color w:val="000000"/>
          <w:sz w:val="24"/>
          <w:szCs w:val="24"/>
        </w:rPr>
        <w:t xml:space="preserve"> </w:t>
      </w:r>
      <w:r w:rsidR="00E301D1">
        <w:rPr>
          <w:color w:val="000000"/>
          <w:sz w:val="24"/>
          <w:szCs w:val="24"/>
        </w:rPr>
        <w:t>poz 1461</w:t>
      </w:r>
      <w:r w:rsidRPr="001D630C">
        <w:rPr>
          <w:color w:val="000000"/>
          <w:sz w:val="24"/>
          <w:szCs w:val="24"/>
        </w:rPr>
        <w:t>).</w:t>
      </w:r>
    </w:p>
    <w:p w:rsidR="007C4B1E" w:rsidRPr="001D630C" w:rsidRDefault="007C4B1E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</w:p>
    <w:p w:rsidR="006D5D1A" w:rsidRPr="001D630C" w:rsidRDefault="006D5D1A" w:rsidP="004F59D4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</w:p>
    <w:p w:rsidR="008E0B6F" w:rsidRPr="001D630C" w:rsidRDefault="008E0B6F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lastRenderedPageBreak/>
        <w:t xml:space="preserve">I. </w:t>
      </w:r>
      <w:r w:rsidRPr="001D630C">
        <w:rPr>
          <w:b/>
          <w:bCs/>
          <w:color w:val="000000"/>
          <w:sz w:val="24"/>
          <w:szCs w:val="24"/>
        </w:rPr>
        <w:tab/>
        <w:t>Postanowienia ogólne</w:t>
      </w:r>
    </w:p>
    <w:p w:rsidR="007C4B1E" w:rsidRPr="001D630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Niniejsze „Szczegółowe Warunki Konkursu Ofert”</w:t>
      </w:r>
      <w:r w:rsidR="00A47B89" w:rsidRPr="001D630C">
        <w:rPr>
          <w:sz w:val="24"/>
          <w:szCs w:val="24"/>
        </w:rPr>
        <w:t xml:space="preserve"> </w:t>
      </w:r>
      <w:r w:rsidRPr="001D630C">
        <w:rPr>
          <w:sz w:val="24"/>
          <w:szCs w:val="24"/>
        </w:rPr>
        <w:t>zawierają:</w:t>
      </w:r>
    </w:p>
    <w:p w:rsidR="007C4B1E" w:rsidRPr="001D630C" w:rsidRDefault="007C4B1E" w:rsidP="00F11364">
      <w:pPr>
        <w:ind w:left="12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1) założenia konkursu ofert; </w:t>
      </w:r>
    </w:p>
    <w:p w:rsidR="007C4B1E" w:rsidRPr="001D630C" w:rsidRDefault="007C4B1E" w:rsidP="00F11364">
      <w:pPr>
        <w:ind w:left="12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2) wymagania stawiane Oferentom;  </w:t>
      </w:r>
    </w:p>
    <w:p w:rsidR="007C4B1E" w:rsidRPr="001D630C" w:rsidRDefault="007C4B1E" w:rsidP="00F11364">
      <w:pPr>
        <w:ind w:left="12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3) sposób sporządzania i tryb składania ofert;</w:t>
      </w:r>
    </w:p>
    <w:p w:rsidR="007C4B1E" w:rsidRPr="001D630C" w:rsidRDefault="007C4B1E" w:rsidP="00F11364">
      <w:pPr>
        <w:ind w:left="12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4) sposób przeprowadzania konkursu ofert; </w:t>
      </w:r>
    </w:p>
    <w:p w:rsidR="007C4B1E" w:rsidRPr="001D630C" w:rsidRDefault="007C4B1E" w:rsidP="00F11364">
      <w:pPr>
        <w:ind w:left="12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5) tryb zgłas</w:t>
      </w:r>
      <w:r w:rsidR="00097824" w:rsidRPr="001D630C">
        <w:rPr>
          <w:sz w:val="24"/>
          <w:szCs w:val="24"/>
        </w:rPr>
        <w:t xml:space="preserve">zania i rozpatrywania skarg, </w:t>
      </w:r>
      <w:r w:rsidRPr="001D630C">
        <w:rPr>
          <w:sz w:val="24"/>
          <w:szCs w:val="24"/>
        </w:rPr>
        <w:t xml:space="preserve"> protestów </w:t>
      </w:r>
      <w:r w:rsidR="00097824" w:rsidRPr="001D630C">
        <w:rPr>
          <w:sz w:val="24"/>
          <w:szCs w:val="24"/>
        </w:rPr>
        <w:t xml:space="preserve">oraz odwołań </w:t>
      </w:r>
      <w:r w:rsidRPr="001D630C">
        <w:rPr>
          <w:sz w:val="24"/>
          <w:szCs w:val="24"/>
        </w:rPr>
        <w:t>związanych z w/w czynnościami.</w:t>
      </w:r>
    </w:p>
    <w:p w:rsidR="007C4B1E" w:rsidRPr="001D630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 xml:space="preserve">Organizatorem Konkursu Ofert na świadczenie usług </w:t>
      </w:r>
      <w:r w:rsidR="0087437B" w:rsidRPr="001D630C">
        <w:rPr>
          <w:sz w:val="24"/>
          <w:szCs w:val="24"/>
          <w:lang w:eastAsia="ar-SA"/>
        </w:rPr>
        <w:t xml:space="preserve">fizyka medycznego </w:t>
      </w:r>
      <w:r w:rsidRPr="001D630C">
        <w:rPr>
          <w:color w:val="000000"/>
          <w:sz w:val="24"/>
          <w:szCs w:val="24"/>
        </w:rPr>
        <w:t xml:space="preserve">jest </w:t>
      </w:r>
      <w:r w:rsidRPr="001D630C">
        <w:rPr>
          <w:b/>
          <w:bCs/>
          <w:color w:val="000000"/>
          <w:sz w:val="24"/>
          <w:szCs w:val="24"/>
        </w:rPr>
        <w:t>Samodzielny Publiczny Zakład Opieki Zdrowotnej Szpital nr 2 im. dr Tadeusza Boczonia w Mysłowicach</w:t>
      </w:r>
      <w:r w:rsidRPr="001D630C">
        <w:rPr>
          <w:color w:val="000000"/>
          <w:sz w:val="24"/>
          <w:szCs w:val="24"/>
        </w:rPr>
        <w:t>, przy ul. Bytomskiej 41.</w:t>
      </w:r>
    </w:p>
    <w:p w:rsidR="006D5D1A" w:rsidRPr="001D630C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U</w:t>
      </w:r>
      <w:r w:rsidRPr="001D630C">
        <w:rPr>
          <w:sz w:val="24"/>
          <w:szCs w:val="24"/>
        </w:rPr>
        <w:t xml:space="preserve">mowa będzie zawarta </w:t>
      </w:r>
      <w:r w:rsidR="00402A7B" w:rsidRPr="001D630C">
        <w:rPr>
          <w:sz w:val="24"/>
          <w:szCs w:val="24"/>
        </w:rPr>
        <w:t xml:space="preserve">od dnia podpisania </w:t>
      </w:r>
      <w:r w:rsidR="00810221" w:rsidRPr="001D630C">
        <w:rPr>
          <w:sz w:val="24"/>
          <w:szCs w:val="24"/>
        </w:rPr>
        <w:t xml:space="preserve">na okres 12 </w:t>
      </w:r>
      <w:r w:rsidR="0087437B" w:rsidRPr="001D630C">
        <w:rPr>
          <w:sz w:val="24"/>
          <w:szCs w:val="24"/>
        </w:rPr>
        <w:t>miesięcy</w:t>
      </w:r>
      <w:r w:rsidR="00810221" w:rsidRPr="001D630C">
        <w:rPr>
          <w:sz w:val="24"/>
          <w:szCs w:val="24"/>
        </w:rPr>
        <w:t>.</w:t>
      </w:r>
    </w:p>
    <w:p w:rsidR="007C4B1E" w:rsidRPr="001D630C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  <w:r w:rsidRPr="001D630C">
        <w:rPr>
          <w:b/>
          <w:sz w:val="24"/>
          <w:szCs w:val="24"/>
          <w:u w:val="single"/>
        </w:rPr>
        <w:t>Planowany termin</w:t>
      </w:r>
      <w:r w:rsidR="00A47B89" w:rsidRPr="001D630C">
        <w:rPr>
          <w:b/>
          <w:sz w:val="24"/>
          <w:szCs w:val="24"/>
          <w:u w:val="single"/>
        </w:rPr>
        <w:t xml:space="preserve"> </w:t>
      </w:r>
      <w:r w:rsidRPr="001D630C">
        <w:rPr>
          <w:b/>
          <w:sz w:val="24"/>
          <w:szCs w:val="24"/>
          <w:u w:val="single"/>
        </w:rPr>
        <w:t>rozpoczęcia wykonywania usług</w:t>
      </w:r>
      <w:r w:rsidR="00A47B89" w:rsidRPr="001D630C">
        <w:rPr>
          <w:b/>
          <w:sz w:val="24"/>
          <w:szCs w:val="24"/>
          <w:u w:val="single"/>
        </w:rPr>
        <w:t xml:space="preserve"> </w:t>
      </w:r>
      <w:r w:rsidR="00B13A0D">
        <w:rPr>
          <w:b/>
          <w:sz w:val="24"/>
          <w:szCs w:val="24"/>
          <w:u w:val="single"/>
        </w:rPr>
        <w:t>sierpień</w:t>
      </w:r>
      <w:r w:rsidR="00885D7A" w:rsidRPr="001D630C">
        <w:rPr>
          <w:b/>
          <w:sz w:val="24"/>
          <w:szCs w:val="24"/>
          <w:u w:val="single"/>
        </w:rPr>
        <w:t xml:space="preserve"> </w:t>
      </w:r>
      <w:r w:rsidR="00034866" w:rsidRPr="001D630C">
        <w:rPr>
          <w:b/>
          <w:sz w:val="24"/>
          <w:szCs w:val="24"/>
          <w:u w:val="single"/>
        </w:rPr>
        <w:t>202</w:t>
      </w:r>
      <w:r w:rsidR="00B13A0D">
        <w:rPr>
          <w:b/>
          <w:sz w:val="24"/>
          <w:szCs w:val="24"/>
          <w:u w:val="single"/>
        </w:rPr>
        <w:t xml:space="preserve">6 </w:t>
      </w:r>
      <w:r w:rsidR="00034866" w:rsidRPr="001D630C">
        <w:rPr>
          <w:b/>
          <w:sz w:val="24"/>
          <w:szCs w:val="24"/>
          <w:u w:val="single"/>
        </w:rPr>
        <w:t>r.</w:t>
      </w:r>
    </w:p>
    <w:p w:rsidR="007C4B1E" w:rsidRPr="001D630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  <w:r w:rsidRPr="001D630C">
        <w:rPr>
          <w:sz w:val="24"/>
          <w:szCs w:val="24"/>
        </w:rPr>
        <w:t>W celu prawidłowego przygotowania i złożenia swojej oferty, Oferent winien zapoznać się ze wszystkimi informacjami zawartymi w "Szczegółowych warunkach konkursu ofert" oraz ogłoszeniem o konkursie.</w:t>
      </w:r>
    </w:p>
    <w:p w:rsidR="007C4B1E" w:rsidRPr="001D630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4"/>
          <w:szCs w:val="24"/>
          <w:u w:val="single"/>
        </w:rPr>
      </w:pPr>
      <w:r w:rsidRPr="001D630C">
        <w:rPr>
          <w:sz w:val="24"/>
          <w:szCs w:val="24"/>
        </w:rPr>
        <w:t>Ofertę składa Przyjmujący zamówienie dysponujący odpowiednimi kwalifikacjami i uprawnieniami do wykonywania świadczeń zdrowotnych objętych przedmiotem zamówienia.</w:t>
      </w:r>
    </w:p>
    <w:p w:rsidR="007C4B1E" w:rsidRPr="001D630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4"/>
          <w:szCs w:val="24"/>
          <w:u w:val="single"/>
        </w:rPr>
      </w:pPr>
      <w:r w:rsidRPr="001D630C">
        <w:rPr>
          <w:sz w:val="24"/>
          <w:szCs w:val="24"/>
        </w:rPr>
        <w:t>W celu</w:t>
      </w:r>
      <w:r w:rsidR="00A47B89" w:rsidRPr="001D630C">
        <w:rPr>
          <w:sz w:val="24"/>
          <w:szCs w:val="24"/>
        </w:rPr>
        <w:t xml:space="preserve"> </w:t>
      </w:r>
      <w:r w:rsidRPr="001D630C">
        <w:rPr>
          <w:sz w:val="24"/>
          <w:szCs w:val="24"/>
        </w:rPr>
        <w:t>przeprowadzenia konkursu Udzielający zamówienie powołał komisję konkursową, która oceni oferty pod względem zgodności z SWKO oraz ustawą o działalności leczniczej. Członek komisji konkursowej podlega wyłączeniu od udziału w komisji, gdy oferentem jest</w:t>
      </w:r>
      <w:r w:rsidR="0087437B" w:rsidRPr="001D630C">
        <w:rPr>
          <w:sz w:val="24"/>
          <w:szCs w:val="24"/>
        </w:rPr>
        <w:t>:</w:t>
      </w:r>
    </w:p>
    <w:p w:rsidR="00D638AB" w:rsidRPr="001D630C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sz w:val="24"/>
          <w:szCs w:val="24"/>
          <w:lang w:eastAsia="ar-SA"/>
        </w:rPr>
      </w:pPr>
      <w:r w:rsidRPr="001D630C">
        <w:rPr>
          <w:sz w:val="24"/>
          <w:szCs w:val="24"/>
          <w:lang w:eastAsia="ar-SA"/>
        </w:rPr>
        <w:t>świadczeniodawcą ubiegającym się o zawarcie umowy,</w:t>
      </w:r>
    </w:p>
    <w:p w:rsidR="00D638AB" w:rsidRPr="001D630C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sz w:val="24"/>
          <w:szCs w:val="24"/>
          <w:lang w:eastAsia="ar-SA"/>
        </w:rPr>
      </w:pPr>
      <w:r w:rsidRPr="001D630C">
        <w:rPr>
          <w:sz w:val="24"/>
          <w:szCs w:val="24"/>
          <w:lang w:eastAsia="ar-SA"/>
        </w:rPr>
        <w:t>pozostaje ze świadczeniodawcą w związku małżeńskim albo w stosunku pokrewieństwa lub powinowactwa w linii prostej lub w linii bocznej do drugiego stopnia,</w:t>
      </w:r>
    </w:p>
    <w:p w:rsidR="00D638AB" w:rsidRPr="001D630C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sz w:val="24"/>
          <w:szCs w:val="24"/>
          <w:lang w:eastAsia="ar-SA"/>
        </w:rPr>
      </w:pPr>
      <w:r w:rsidRPr="001D630C">
        <w:rPr>
          <w:sz w:val="24"/>
          <w:szCs w:val="24"/>
          <w:lang w:eastAsia="ar-SA"/>
        </w:rPr>
        <w:t xml:space="preserve">jest związana z tytułu przysposobienia, opieki lub kurateli, </w:t>
      </w:r>
      <w:r w:rsidRPr="001D630C">
        <w:rPr>
          <w:sz w:val="24"/>
          <w:szCs w:val="24"/>
          <w:lang w:eastAsia="ar-SA"/>
        </w:rPr>
        <w:br/>
        <w:t xml:space="preserve"> ze świadczeniodawcą, jego przedstawicielem lub pełnomocnikiem albo członkiem organów osób prawnych biorących udział w postępowaniu,</w:t>
      </w:r>
    </w:p>
    <w:p w:rsidR="00D638AB" w:rsidRPr="001D630C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sz w:val="24"/>
          <w:szCs w:val="24"/>
          <w:lang w:eastAsia="ar-SA"/>
        </w:rPr>
      </w:pPr>
      <w:r w:rsidRPr="001D630C">
        <w:rPr>
          <w:sz w:val="24"/>
          <w:szCs w:val="24"/>
          <w:lang w:eastAsia="ar-SA"/>
        </w:rPr>
        <w:t xml:space="preserve">pozostają ze świadczeniodawcą w takim stosunku prawnym lub faktycznym, </w:t>
      </w:r>
      <w:r w:rsidRPr="001D630C">
        <w:rPr>
          <w:sz w:val="24"/>
          <w:szCs w:val="24"/>
          <w:lang w:eastAsia="ar-SA"/>
        </w:rPr>
        <w:br/>
        <w:t xml:space="preserve">że może to budzić uzasadnione wątpliwości co do ich bezstronności, lub  </w:t>
      </w:r>
      <w:r w:rsidRPr="001D630C">
        <w:rPr>
          <w:sz w:val="24"/>
          <w:szCs w:val="24"/>
          <w:lang w:eastAsia="ar-SA"/>
        </w:rPr>
        <w:br/>
        <w:t>w takim stosunku pozostaje ich małżonek lub osoba, z którą pozostają we wspólnym pożyciu,</w:t>
      </w:r>
    </w:p>
    <w:p w:rsidR="007C4B1E" w:rsidRPr="001D630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4"/>
          <w:szCs w:val="24"/>
          <w:u w:val="single"/>
        </w:rPr>
      </w:pPr>
      <w:r w:rsidRPr="001D630C">
        <w:rPr>
          <w:sz w:val="24"/>
          <w:szCs w:val="24"/>
        </w:rPr>
        <w:t xml:space="preserve">Dokonując wyboru najkorzystniejszej oferty Udzielający zamówienie stosuje zasady określone   </w:t>
      </w:r>
      <w:r w:rsidRPr="001D630C">
        <w:rPr>
          <w:sz w:val="24"/>
          <w:szCs w:val="24"/>
        </w:rPr>
        <w:br/>
        <w:t xml:space="preserve">w „Szczegółowych warunkach konkursu ofert” oraz „Regulaminie pracy komisji konkursowej”. </w:t>
      </w:r>
    </w:p>
    <w:p w:rsidR="007C4B1E" w:rsidRPr="001D630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4"/>
          <w:szCs w:val="24"/>
          <w:u w:val="single"/>
        </w:rPr>
      </w:pPr>
      <w:r w:rsidRPr="001D630C">
        <w:rPr>
          <w:color w:val="000000"/>
          <w:sz w:val="24"/>
          <w:szCs w:val="24"/>
        </w:rPr>
        <w:t>Udzielający zamówienie zastrzega sobie prawo do odwołania, unieważnienia konkursu w całości lub w części oraz do przesunięcia terminu składania ofert bez podania przyczyn.</w:t>
      </w:r>
    </w:p>
    <w:p w:rsidR="007C4B1E" w:rsidRPr="001D630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4"/>
          <w:szCs w:val="24"/>
          <w:u w:val="single"/>
        </w:rPr>
      </w:pPr>
      <w:r w:rsidRPr="001D630C">
        <w:rPr>
          <w:sz w:val="24"/>
          <w:szCs w:val="24"/>
        </w:rPr>
        <w:t>O odwołaniu konkursu ofert Udzielający zamówienie zawiadamia pisemnie Przyjmujących zamówienie biorących w nim udział.</w:t>
      </w:r>
    </w:p>
    <w:p w:rsidR="007C4B1E" w:rsidRPr="001D630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  <w:r w:rsidRPr="001D630C">
        <w:rPr>
          <w:sz w:val="24"/>
          <w:szCs w:val="24"/>
        </w:rPr>
        <w:t>Szacunkowa liczba osób ubezpieczonych i innych osób uprawnionych do świadczeń zdrowotnych finansowanych ze środków publicznych obejmuje liczbę ok. 7</w:t>
      </w:r>
      <w:r w:rsidR="00284A41" w:rsidRPr="001D630C">
        <w:rPr>
          <w:sz w:val="24"/>
          <w:szCs w:val="24"/>
        </w:rPr>
        <w:t>3</w:t>
      </w:r>
      <w:r w:rsidRPr="001D630C">
        <w:rPr>
          <w:sz w:val="24"/>
          <w:szCs w:val="24"/>
        </w:rPr>
        <w:t xml:space="preserve"> tys. osób.</w:t>
      </w:r>
    </w:p>
    <w:p w:rsidR="007C4B1E" w:rsidRPr="001D630C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 xml:space="preserve">II. </w:t>
      </w:r>
      <w:r w:rsidRPr="001D630C">
        <w:rPr>
          <w:b/>
          <w:bCs/>
          <w:color w:val="000000"/>
          <w:sz w:val="24"/>
          <w:szCs w:val="24"/>
        </w:rPr>
        <w:tab/>
        <w:t>Udzielający zamówienie</w:t>
      </w:r>
    </w:p>
    <w:p w:rsidR="00494783" w:rsidRPr="001D630C" w:rsidRDefault="00494783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rPr>
          <w:sz w:val="24"/>
          <w:szCs w:val="24"/>
        </w:rPr>
      </w:pPr>
      <w:r w:rsidRPr="001D630C">
        <w:rPr>
          <w:sz w:val="24"/>
          <w:szCs w:val="24"/>
        </w:rPr>
        <w:t>Samodzielny Publiczny Zakład Opieki Zdrowotnej Szpital nr 2 im. dr Tadeusza Boczonia w Mysłowicach</w:t>
      </w:r>
    </w:p>
    <w:p w:rsidR="007C4B1E" w:rsidRPr="001D630C" w:rsidRDefault="007C4B1E" w:rsidP="008A3007">
      <w:pPr>
        <w:rPr>
          <w:sz w:val="24"/>
          <w:szCs w:val="24"/>
        </w:rPr>
      </w:pPr>
      <w:r w:rsidRPr="001D630C">
        <w:rPr>
          <w:sz w:val="24"/>
          <w:szCs w:val="24"/>
        </w:rPr>
        <w:t>41-400 Mysłowice, ul. Bytomska 41</w:t>
      </w:r>
    </w:p>
    <w:p w:rsidR="007C4B1E" w:rsidRPr="001D630C" w:rsidRDefault="00B45810" w:rsidP="008A3007">
      <w:pPr>
        <w:autoSpaceDE w:val="0"/>
        <w:autoSpaceDN w:val="0"/>
        <w:adjustRightInd w:val="0"/>
        <w:rPr>
          <w:sz w:val="24"/>
          <w:szCs w:val="24"/>
        </w:rPr>
      </w:pPr>
      <w:r w:rsidRPr="001D630C">
        <w:rPr>
          <w:sz w:val="24"/>
          <w:szCs w:val="24"/>
        </w:rPr>
        <w:t>tel. 72</w:t>
      </w:r>
      <w:r w:rsidR="007C4B1E" w:rsidRPr="001D630C">
        <w:rPr>
          <w:sz w:val="24"/>
          <w:szCs w:val="24"/>
        </w:rPr>
        <w:t>/318 33 48    tel./fax. 32/318 3</w:t>
      </w:r>
      <w:r w:rsidR="00097824" w:rsidRPr="001D630C">
        <w:rPr>
          <w:sz w:val="24"/>
          <w:szCs w:val="24"/>
        </w:rPr>
        <w:t>362</w:t>
      </w:r>
    </w:p>
    <w:p w:rsidR="007C4B1E" w:rsidRPr="001D630C" w:rsidRDefault="007C4B1E" w:rsidP="008A3007">
      <w:pPr>
        <w:autoSpaceDE w:val="0"/>
        <w:autoSpaceDN w:val="0"/>
        <w:adjustRightInd w:val="0"/>
        <w:rPr>
          <w:sz w:val="24"/>
          <w:szCs w:val="24"/>
        </w:rPr>
      </w:pPr>
      <w:r w:rsidRPr="001D630C">
        <w:rPr>
          <w:sz w:val="24"/>
          <w:szCs w:val="24"/>
        </w:rPr>
        <w:t xml:space="preserve">strona internetowa Udzielającego zamówienie </w:t>
      </w:r>
      <w:hyperlink r:id="rId8" w:history="1">
        <w:r w:rsidRPr="001D630C">
          <w:rPr>
            <w:rStyle w:val="Hipercze"/>
            <w:sz w:val="24"/>
            <w:szCs w:val="24"/>
          </w:rPr>
          <w:t>www.szpital2myslowice.pl</w:t>
        </w:r>
      </w:hyperlink>
    </w:p>
    <w:p w:rsidR="007C4B1E" w:rsidRPr="001D630C" w:rsidRDefault="007C4B1E" w:rsidP="004B3263">
      <w:pPr>
        <w:jc w:val="both"/>
        <w:rPr>
          <w:b/>
          <w:bCs/>
          <w:sz w:val="24"/>
          <w:szCs w:val="24"/>
        </w:rPr>
      </w:pPr>
    </w:p>
    <w:p w:rsidR="007C4B1E" w:rsidRPr="001D630C" w:rsidRDefault="007C4B1E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4"/>
          <w:szCs w:val="24"/>
        </w:rPr>
      </w:pPr>
      <w:r w:rsidRPr="001D630C">
        <w:rPr>
          <w:b/>
          <w:bCs/>
          <w:sz w:val="24"/>
          <w:szCs w:val="24"/>
        </w:rPr>
        <w:t>Informacje o sposobie porozumiewania się Udzielającego zamówienie z Oferentami oraz przekazywanie oświadczeń i dokumentów, a także wskazanie osób uprawnionych do porozumiewania się z Przyjmujący Zamówienie</w:t>
      </w:r>
    </w:p>
    <w:p w:rsidR="00494783" w:rsidRPr="001D630C" w:rsidRDefault="00494783" w:rsidP="00494783">
      <w:pPr>
        <w:ind w:left="540"/>
        <w:jc w:val="both"/>
        <w:rPr>
          <w:b/>
          <w:bCs/>
          <w:sz w:val="24"/>
          <w:szCs w:val="24"/>
        </w:rPr>
      </w:pPr>
    </w:p>
    <w:p w:rsidR="007C4B1E" w:rsidRPr="001D630C" w:rsidRDefault="007C4B1E" w:rsidP="00BB25F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lastRenderedPageBreak/>
        <w:t>W kontaktach z Udzielający zamówieniem obowiązuje forma pisemna. Udzielający zamówienie dopuszcza również przekazywanie informacji faksem</w:t>
      </w:r>
      <w:r w:rsidR="00097824" w:rsidRPr="001D630C">
        <w:rPr>
          <w:sz w:val="24"/>
          <w:szCs w:val="24"/>
        </w:rPr>
        <w:t xml:space="preserve"> lub mailem</w:t>
      </w:r>
      <w:r w:rsidRPr="001D630C">
        <w:rPr>
          <w:sz w:val="24"/>
          <w:szCs w:val="24"/>
        </w:rPr>
        <w:t xml:space="preserve">. </w:t>
      </w:r>
    </w:p>
    <w:p w:rsidR="007C4B1E" w:rsidRPr="001D630C" w:rsidRDefault="007C4B1E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Informacji w sprawie niniejszego postępowania udzielają : </w:t>
      </w:r>
    </w:p>
    <w:p w:rsidR="008E0B6F" w:rsidRPr="001D630C" w:rsidRDefault="00097824" w:rsidP="0087437B">
      <w:pPr>
        <w:pStyle w:val="Akapitzlist"/>
        <w:numPr>
          <w:ilvl w:val="2"/>
          <w:numId w:val="1"/>
        </w:numPr>
        <w:autoSpaceDE w:val="0"/>
        <w:autoSpaceDN w:val="0"/>
        <w:adjustRightInd w:val="0"/>
        <w:rPr>
          <w:color w:val="000000"/>
        </w:rPr>
      </w:pPr>
      <w:r w:rsidRPr="001D630C">
        <w:rPr>
          <w:color w:val="000000"/>
        </w:rPr>
        <w:t>sprawy merytoryczne</w:t>
      </w:r>
      <w:r w:rsidR="007C4B1E" w:rsidRPr="001D630C">
        <w:rPr>
          <w:color w:val="000000"/>
        </w:rPr>
        <w:t>:</w:t>
      </w:r>
    </w:p>
    <w:p w:rsidR="007C4B1E" w:rsidRPr="001D630C" w:rsidRDefault="00097824" w:rsidP="008765A5">
      <w:pPr>
        <w:autoSpaceDE w:val="0"/>
        <w:autoSpaceDN w:val="0"/>
        <w:adjustRightInd w:val="0"/>
        <w:ind w:left="708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-</w:t>
      </w:r>
      <w:r w:rsidR="000F1A56" w:rsidRPr="001D630C">
        <w:rPr>
          <w:color w:val="000000"/>
          <w:sz w:val="24"/>
          <w:szCs w:val="24"/>
        </w:rPr>
        <w:t>Helena Żygłowicz</w:t>
      </w:r>
      <w:r w:rsidR="007C4B1E" w:rsidRPr="001D630C">
        <w:rPr>
          <w:color w:val="000000"/>
          <w:sz w:val="24"/>
          <w:szCs w:val="24"/>
        </w:rPr>
        <w:tab/>
      </w:r>
      <w:r w:rsidR="008E3751" w:rsidRPr="001D630C">
        <w:rPr>
          <w:color w:val="000000"/>
          <w:sz w:val="24"/>
          <w:szCs w:val="24"/>
        </w:rPr>
        <w:tab/>
      </w:r>
      <w:r w:rsidR="007C4B1E" w:rsidRPr="001D630C">
        <w:rPr>
          <w:color w:val="000000"/>
          <w:sz w:val="24"/>
          <w:szCs w:val="24"/>
        </w:rPr>
        <w:t>- Dział Organizacji i Statystyki M</w:t>
      </w:r>
      <w:r w:rsidR="008E3751" w:rsidRPr="001D630C">
        <w:rPr>
          <w:color w:val="000000"/>
          <w:sz w:val="24"/>
          <w:szCs w:val="24"/>
        </w:rPr>
        <w:t>edycznej</w:t>
      </w:r>
      <w:r w:rsidR="008E3751" w:rsidRPr="001D630C">
        <w:rPr>
          <w:color w:val="000000"/>
          <w:sz w:val="24"/>
          <w:szCs w:val="24"/>
        </w:rPr>
        <w:tab/>
      </w:r>
      <w:r w:rsidR="008E3751" w:rsidRPr="001D630C">
        <w:rPr>
          <w:color w:val="000000"/>
          <w:sz w:val="24"/>
          <w:szCs w:val="24"/>
        </w:rPr>
        <w:tab/>
      </w:r>
      <w:r w:rsidR="008E3751" w:rsidRPr="001D630C">
        <w:rPr>
          <w:color w:val="000000"/>
          <w:sz w:val="24"/>
          <w:szCs w:val="24"/>
        </w:rPr>
        <w:tab/>
        <w:t>- Mariola Kurowska</w:t>
      </w:r>
      <w:r w:rsidR="008E3751" w:rsidRPr="001D630C">
        <w:rPr>
          <w:color w:val="000000"/>
          <w:sz w:val="24"/>
          <w:szCs w:val="24"/>
        </w:rPr>
        <w:tab/>
      </w:r>
      <w:r w:rsidR="008E3751" w:rsidRPr="001D630C">
        <w:rPr>
          <w:color w:val="000000"/>
          <w:sz w:val="24"/>
          <w:szCs w:val="24"/>
        </w:rPr>
        <w:tab/>
      </w:r>
      <w:r w:rsidR="007C4B1E" w:rsidRPr="001D630C">
        <w:rPr>
          <w:color w:val="000000"/>
          <w:sz w:val="24"/>
          <w:szCs w:val="24"/>
        </w:rPr>
        <w:t>- Dział Kadr i Płac</w:t>
      </w:r>
      <w:r w:rsidR="007C4B1E" w:rsidRPr="001D630C">
        <w:rPr>
          <w:color w:val="000000"/>
          <w:sz w:val="24"/>
          <w:szCs w:val="24"/>
        </w:rPr>
        <w:tab/>
      </w:r>
      <w:r w:rsidR="007C4B1E" w:rsidRPr="001D630C">
        <w:rPr>
          <w:color w:val="000000"/>
          <w:sz w:val="24"/>
          <w:szCs w:val="24"/>
        </w:rPr>
        <w:tab/>
      </w:r>
      <w:r w:rsidR="007C4B1E" w:rsidRPr="001D630C">
        <w:rPr>
          <w:color w:val="000000"/>
          <w:sz w:val="24"/>
          <w:szCs w:val="24"/>
        </w:rPr>
        <w:tab/>
      </w:r>
      <w:r w:rsidR="007C4B1E" w:rsidRPr="001D630C">
        <w:rPr>
          <w:color w:val="000000"/>
          <w:sz w:val="24"/>
          <w:szCs w:val="24"/>
        </w:rPr>
        <w:tab/>
      </w:r>
      <w:r w:rsidR="007C4B1E" w:rsidRPr="001D630C">
        <w:rPr>
          <w:color w:val="000000"/>
          <w:sz w:val="24"/>
          <w:szCs w:val="24"/>
        </w:rPr>
        <w:tab/>
      </w:r>
    </w:p>
    <w:p w:rsidR="007C4B1E" w:rsidRPr="001D630C" w:rsidRDefault="007C4B1E" w:rsidP="00CC5C9C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 xml:space="preserve">b) sprawy proceduralne </w:t>
      </w:r>
      <w:r w:rsidR="00CC5C9C" w:rsidRPr="001D630C">
        <w:rPr>
          <w:color w:val="000000"/>
          <w:sz w:val="24"/>
          <w:szCs w:val="24"/>
        </w:rPr>
        <w:t xml:space="preserve">            </w:t>
      </w:r>
      <w:r w:rsidRPr="001D630C">
        <w:rPr>
          <w:sz w:val="24"/>
          <w:szCs w:val="24"/>
        </w:rPr>
        <w:t xml:space="preserve">- </w:t>
      </w:r>
      <w:r w:rsidR="00034866" w:rsidRPr="001D630C">
        <w:rPr>
          <w:sz w:val="24"/>
          <w:szCs w:val="24"/>
        </w:rPr>
        <w:t>Justyna Paul</w:t>
      </w:r>
      <w:r w:rsidR="009806ED" w:rsidRPr="001D630C">
        <w:rPr>
          <w:sz w:val="24"/>
          <w:szCs w:val="24"/>
        </w:rPr>
        <w:t>, Jolanta Zachara-Zawada</w:t>
      </w:r>
      <w:r w:rsidR="0063626C"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 xml:space="preserve">-Dział </w:t>
      </w:r>
      <w:r w:rsidR="00CC5C9C" w:rsidRPr="001D630C">
        <w:rPr>
          <w:sz w:val="24"/>
          <w:szCs w:val="24"/>
        </w:rPr>
        <w:t xml:space="preserve">Zamówień </w:t>
      </w:r>
      <w:r w:rsidRPr="001D630C">
        <w:rPr>
          <w:sz w:val="24"/>
          <w:szCs w:val="24"/>
        </w:rPr>
        <w:t>Publicznych</w:t>
      </w:r>
      <w:r w:rsidR="00651D66" w:rsidRPr="001D630C">
        <w:rPr>
          <w:sz w:val="24"/>
          <w:szCs w:val="24"/>
        </w:rPr>
        <w:t xml:space="preserve"> i</w:t>
      </w:r>
      <w:r w:rsidRPr="001D630C">
        <w:rPr>
          <w:sz w:val="24"/>
          <w:szCs w:val="24"/>
        </w:rPr>
        <w:t xml:space="preserve"> Zaopatrzenia w godz. </w:t>
      </w:r>
      <w:r w:rsidR="00651D66" w:rsidRPr="001D630C">
        <w:rPr>
          <w:sz w:val="24"/>
          <w:szCs w:val="24"/>
        </w:rPr>
        <w:t>7</w:t>
      </w:r>
      <w:r w:rsidRPr="001D630C">
        <w:rPr>
          <w:sz w:val="24"/>
          <w:szCs w:val="24"/>
          <w:vertAlign w:val="superscript"/>
        </w:rPr>
        <w:t>00</w:t>
      </w:r>
      <w:r w:rsidRPr="001D630C">
        <w:rPr>
          <w:sz w:val="24"/>
          <w:szCs w:val="24"/>
        </w:rPr>
        <w:t>-14</w:t>
      </w:r>
      <w:r w:rsidRPr="001D630C">
        <w:rPr>
          <w:sz w:val="24"/>
          <w:szCs w:val="24"/>
          <w:vertAlign w:val="superscript"/>
        </w:rPr>
        <w:t xml:space="preserve"> 00  </w:t>
      </w:r>
      <w:r w:rsidRPr="001D630C">
        <w:rPr>
          <w:sz w:val="24"/>
          <w:szCs w:val="24"/>
        </w:rPr>
        <w:t>w dni powszednie.</w:t>
      </w:r>
    </w:p>
    <w:p w:rsidR="007C4B1E" w:rsidRPr="001D630C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Ogłoszenie o konkursie zamieszcza się:</w:t>
      </w:r>
    </w:p>
    <w:p w:rsidR="007C4B1E" w:rsidRPr="001D630C" w:rsidRDefault="007C4B1E" w:rsidP="0081634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 xml:space="preserve">- na tablicy ogłoszeń w siedzibie SP ZOZ Szpital nr 2 im. dr T. Boczonia w Mysłowicach, ul. Bytomska 41 </w:t>
      </w:r>
    </w:p>
    <w:p w:rsidR="007C4B1E" w:rsidRPr="001D630C" w:rsidRDefault="007C4B1E" w:rsidP="00626BA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 xml:space="preserve">- na stronie internetowej </w:t>
      </w:r>
      <w:hyperlink r:id="rId9" w:history="1">
        <w:r w:rsidR="00816345" w:rsidRPr="001D630C">
          <w:rPr>
            <w:rStyle w:val="Hipercze"/>
            <w:sz w:val="24"/>
            <w:szCs w:val="24"/>
          </w:rPr>
          <w:t>www.szpital2myslowice.pl</w:t>
        </w:r>
      </w:hyperlink>
    </w:p>
    <w:p w:rsidR="007C4B1E" w:rsidRPr="001D630C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Oferent mo</w:t>
      </w:r>
      <w:r w:rsidRPr="001D630C">
        <w:rPr>
          <w:rFonts w:eastAsia="TTE1726C48t00"/>
          <w:color w:val="000000"/>
          <w:sz w:val="24"/>
          <w:szCs w:val="24"/>
        </w:rPr>
        <w:t>ż</w:t>
      </w:r>
      <w:r w:rsidRPr="001D630C">
        <w:rPr>
          <w:color w:val="000000"/>
          <w:sz w:val="24"/>
          <w:szCs w:val="24"/>
        </w:rPr>
        <w:t>e zwraca</w:t>
      </w:r>
      <w:r w:rsidRPr="001D630C">
        <w:rPr>
          <w:rFonts w:eastAsia="TTE1726C48t00"/>
          <w:color w:val="000000"/>
          <w:sz w:val="24"/>
          <w:szCs w:val="24"/>
        </w:rPr>
        <w:t xml:space="preserve">ć </w:t>
      </w:r>
      <w:r w:rsidRPr="001D630C">
        <w:rPr>
          <w:color w:val="000000"/>
          <w:sz w:val="24"/>
          <w:szCs w:val="24"/>
        </w:rPr>
        <w:t>si</w:t>
      </w:r>
      <w:r w:rsidRPr="001D630C">
        <w:rPr>
          <w:rFonts w:eastAsia="TTE1726C48t00"/>
          <w:color w:val="000000"/>
          <w:sz w:val="24"/>
          <w:szCs w:val="24"/>
        </w:rPr>
        <w:t xml:space="preserve">ę </w:t>
      </w:r>
      <w:r w:rsidRPr="001D630C">
        <w:rPr>
          <w:color w:val="000000"/>
          <w:sz w:val="24"/>
          <w:szCs w:val="24"/>
        </w:rPr>
        <w:t>do Udzielającego zamówienie o wyja</w:t>
      </w:r>
      <w:r w:rsidRPr="001D630C">
        <w:rPr>
          <w:rFonts w:eastAsia="TTE1726C48t00"/>
          <w:color w:val="000000"/>
          <w:sz w:val="24"/>
          <w:szCs w:val="24"/>
        </w:rPr>
        <w:t>ś</w:t>
      </w:r>
      <w:r w:rsidRPr="001D630C">
        <w:rPr>
          <w:color w:val="000000"/>
          <w:sz w:val="24"/>
          <w:szCs w:val="24"/>
        </w:rPr>
        <w:t>nienia dotycz</w:t>
      </w:r>
      <w:r w:rsidRPr="001D630C">
        <w:rPr>
          <w:rFonts w:eastAsia="TTE1726C48t00"/>
          <w:color w:val="000000"/>
          <w:sz w:val="24"/>
          <w:szCs w:val="24"/>
        </w:rPr>
        <w:t>ą</w:t>
      </w:r>
      <w:r w:rsidRPr="001D630C">
        <w:rPr>
          <w:color w:val="000000"/>
          <w:sz w:val="24"/>
          <w:szCs w:val="24"/>
        </w:rPr>
        <w:t>ce wszelkich w</w:t>
      </w:r>
      <w:r w:rsidRPr="001D630C">
        <w:rPr>
          <w:rFonts w:eastAsia="TTE1726C48t00"/>
          <w:color w:val="000000"/>
          <w:sz w:val="24"/>
          <w:szCs w:val="24"/>
        </w:rPr>
        <w:t>ą</w:t>
      </w:r>
      <w:r w:rsidRPr="001D630C">
        <w:rPr>
          <w:color w:val="000000"/>
          <w:sz w:val="24"/>
          <w:szCs w:val="24"/>
        </w:rPr>
        <w:t>tpliwo</w:t>
      </w:r>
      <w:r w:rsidRPr="001D630C">
        <w:rPr>
          <w:rFonts w:eastAsia="TTE1726C48t00"/>
          <w:color w:val="000000"/>
          <w:sz w:val="24"/>
          <w:szCs w:val="24"/>
        </w:rPr>
        <w:t>ś</w:t>
      </w:r>
      <w:r w:rsidRPr="001D630C">
        <w:rPr>
          <w:color w:val="000000"/>
          <w:sz w:val="24"/>
          <w:szCs w:val="24"/>
        </w:rPr>
        <w:t>ci zwi</w:t>
      </w:r>
      <w:r w:rsidRPr="001D630C">
        <w:rPr>
          <w:rFonts w:eastAsia="TTE1726C48t00"/>
          <w:color w:val="000000"/>
          <w:sz w:val="24"/>
          <w:szCs w:val="24"/>
        </w:rPr>
        <w:t>ą</w:t>
      </w:r>
      <w:r w:rsidRPr="001D630C">
        <w:rPr>
          <w:color w:val="000000"/>
          <w:sz w:val="24"/>
          <w:szCs w:val="24"/>
        </w:rPr>
        <w:t>zanych z SWKO, sposobem przygotowania i zło</w:t>
      </w:r>
      <w:r w:rsidRPr="001D630C">
        <w:rPr>
          <w:rFonts w:eastAsia="TTE1726C48t00"/>
          <w:color w:val="000000"/>
          <w:sz w:val="24"/>
          <w:szCs w:val="24"/>
        </w:rPr>
        <w:t>ż</w:t>
      </w:r>
      <w:r w:rsidRPr="001D630C">
        <w:rPr>
          <w:color w:val="000000"/>
          <w:sz w:val="24"/>
          <w:szCs w:val="24"/>
        </w:rPr>
        <w:t>enia oferty, kieruj</w:t>
      </w:r>
      <w:r w:rsidRPr="001D630C">
        <w:rPr>
          <w:rFonts w:eastAsia="TTE1726C48t00"/>
          <w:color w:val="000000"/>
          <w:sz w:val="24"/>
          <w:szCs w:val="24"/>
        </w:rPr>
        <w:t>ą</w:t>
      </w:r>
      <w:r w:rsidRPr="001D630C">
        <w:rPr>
          <w:color w:val="000000"/>
          <w:sz w:val="24"/>
          <w:szCs w:val="24"/>
        </w:rPr>
        <w:t>c swoje zapytania na pi</w:t>
      </w:r>
      <w:r w:rsidRPr="001D630C">
        <w:rPr>
          <w:rFonts w:eastAsia="TTE1726C48t00"/>
          <w:color w:val="000000"/>
          <w:sz w:val="24"/>
          <w:szCs w:val="24"/>
        </w:rPr>
        <w:t>ś</w:t>
      </w:r>
      <w:r w:rsidRPr="001D630C">
        <w:rPr>
          <w:color w:val="000000"/>
          <w:sz w:val="24"/>
          <w:szCs w:val="24"/>
        </w:rPr>
        <w:t>mie</w:t>
      </w:r>
      <w:r w:rsidR="00097824" w:rsidRPr="001D630C">
        <w:rPr>
          <w:color w:val="000000"/>
          <w:sz w:val="24"/>
          <w:szCs w:val="24"/>
        </w:rPr>
        <w:t>, za pośrednictwem faksu lub pocztą elektroniczną</w:t>
      </w:r>
      <w:r w:rsidRPr="001D630C">
        <w:rPr>
          <w:color w:val="000000"/>
          <w:sz w:val="24"/>
          <w:szCs w:val="24"/>
        </w:rPr>
        <w:t>.</w:t>
      </w:r>
      <w:r w:rsidR="00097824" w:rsidRPr="001D630C">
        <w:rPr>
          <w:color w:val="000000"/>
          <w:sz w:val="24"/>
          <w:szCs w:val="24"/>
        </w:rPr>
        <w:t xml:space="preserve"> Oferent może zwrócić się do Udzielającego zamówienie z pytaniami najpóźniej w terminie 3 dni roboczych przed terminem otwarcia ofert.</w:t>
      </w:r>
    </w:p>
    <w:p w:rsidR="007C4B1E" w:rsidRPr="001D630C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Udzielający zamówienie udzieli odpowiedzi na wszelkie zapytania zwi</w:t>
      </w:r>
      <w:r w:rsidRPr="001D630C">
        <w:rPr>
          <w:rFonts w:eastAsia="TTE1726C48t00"/>
          <w:color w:val="000000"/>
          <w:sz w:val="24"/>
          <w:szCs w:val="24"/>
        </w:rPr>
        <w:t>ą</w:t>
      </w:r>
      <w:r w:rsidRPr="001D630C">
        <w:rPr>
          <w:color w:val="000000"/>
          <w:sz w:val="24"/>
          <w:szCs w:val="24"/>
        </w:rPr>
        <w:t>zane z prowadzonym post</w:t>
      </w:r>
      <w:r w:rsidRPr="001D630C">
        <w:rPr>
          <w:rFonts w:eastAsia="TTE1726C48t00"/>
          <w:color w:val="000000"/>
          <w:sz w:val="24"/>
          <w:szCs w:val="24"/>
        </w:rPr>
        <w:t>ę</w:t>
      </w:r>
      <w:r w:rsidRPr="001D630C">
        <w:rPr>
          <w:color w:val="000000"/>
          <w:sz w:val="24"/>
          <w:szCs w:val="24"/>
        </w:rPr>
        <w:t xml:space="preserve">powaniem. </w:t>
      </w:r>
    </w:p>
    <w:p w:rsidR="007C4B1E" w:rsidRPr="001D630C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W szczególnie uzasadnionych przypadkach, przed terminem składania ofert Udzielający zamówienie mo</w:t>
      </w:r>
      <w:r w:rsidRPr="001D630C">
        <w:rPr>
          <w:rFonts w:eastAsia="TTE1726C48t00"/>
          <w:color w:val="000000"/>
          <w:sz w:val="24"/>
          <w:szCs w:val="24"/>
        </w:rPr>
        <w:t>ż</w:t>
      </w:r>
      <w:r w:rsidRPr="001D630C">
        <w:rPr>
          <w:color w:val="000000"/>
          <w:sz w:val="24"/>
          <w:szCs w:val="24"/>
        </w:rPr>
        <w:t>e zmodyfikowa</w:t>
      </w:r>
      <w:r w:rsidRPr="001D630C">
        <w:rPr>
          <w:rFonts w:eastAsia="TTE1726C48t00"/>
          <w:color w:val="000000"/>
          <w:sz w:val="24"/>
          <w:szCs w:val="24"/>
        </w:rPr>
        <w:t xml:space="preserve">ć </w:t>
      </w:r>
      <w:r w:rsidRPr="001D630C">
        <w:rPr>
          <w:color w:val="000000"/>
          <w:sz w:val="24"/>
          <w:szCs w:val="24"/>
        </w:rPr>
        <w:t>tre</w:t>
      </w:r>
      <w:r w:rsidRPr="001D630C">
        <w:rPr>
          <w:rFonts w:eastAsia="TTE1726C48t00"/>
          <w:color w:val="000000"/>
          <w:sz w:val="24"/>
          <w:szCs w:val="24"/>
        </w:rPr>
        <w:t xml:space="preserve">ść </w:t>
      </w:r>
      <w:r w:rsidRPr="001D630C">
        <w:rPr>
          <w:color w:val="000000"/>
          <w:sz w:val="24"/>
          <w:szCs w:val="24"/>
        </w:rPr>
        <w:t>SWKO. O ka</w:t>
      </w:r>
      <w:r w:rsidRPr="001D630C">
        <w:rPr>
          <w:rFonts w:eastAsia="TTE1726C48t00"/>
          <w:color w:val="000000"/>
          <w:sz w:val="24"/>
          <w:szCs w:val="24"/>
        </w:rPr>
        <w:t>ż</w:t>
      </w:r>
      <w:r w:rsidRPr="001D630C">
        <w:rPr>
          <w:color w:val="000000"/>
          <w:sz w:val="24"/>
          <w:szCs w:val="24"/>
        </w:rPr>
        <w:t>dej ewentualnej zmianie Udzielający zamówienie powiadomi niezwłocznie ka</w:t>
      </w:r>
      <w:r w:rsidRPr="001D630C">
        <w:rPr>
          <w:rFonts w:eastAsia="TTE1726C48t00"/>
          <w:color w:val="000000"/>
          <w:sz w:val="24"/>
          <w:szCs w:val="24"/>
        </w:rPr>
        <w:t>ż</w:t>
      </w:r>
      <w:r w:rsidRPr="001D630C">
        <w:rPr>
          <w:color w:val="000000"/>
          <w:sz w:val="24"/>
          <w:szCs w:val="24"/>
        </w:rPr>
        <w:t>dego Oferenta, któremu przekazano SWKO oraz wszelkie zmiany umie</w:t>
      </w:r>
      <w:r w:rsidRPr="001D630C">
        <w:rPr>
          <w:rFonts w:eastAsia="TTE1726C48t00"/>
          <w:color w:val="000000"/>
          <w:sz w:val="24"/>
          <w:szCs w:val="24"/>
        </w:rPr>
        <w:t>ś</w:t>
      </w:r>
      <w:r w:rsidRPr="001D630C">
        <w:rPr>
          <w:color w:val="000000"/>
          <w:sz w:val="24"/>
          <w:szCs w:val="24"/>
        </w:rPr>
        <w:t>ci na stronie internetowej.</w:t>
      </w:r>
    </w:p>
    <w:p w:rsidR="007C4B1E" w:rsidRPr="001D630C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Udzielający zamówienie przedłu</w:t>
      </w:r>
      <w:r w:rsidRPr="001D630C">
        <w:rPr>
          <w:rFonts w:eastAsia="TTE1726C48t00"/>
          <w:color w:val="000000"/>
          <w:sz w:val="24"/>
          <w:szCs w:val="24"/>
        </w:rPr>
        <w:t>ż</w:t>
      </w:r>
      <w:r w:rsidRPr="001D630C">
        <w:rPr>
          <w:color w:val="000000"/>
          <w:sz w:val="24"/>
          <w:szCs w:val="24"/>
        </w:rPr>
        <w:t>y w uzasadnionych przypadkach termin składania ofert z uwzgl</w:t>
      </w:r>
      <w:r w:rsidRPr="001D630C">
        <w:rPr>
          <w:rFonts w:eastAsia="TTE1726C48t00"/>
          <w:color w:val="000000"/>
          <w:sz w:val="24"/>
          <w:szCs w:val="24"/>
        </w:rPr>
        <w:t>ę</w:t>
      </w:r>
      <w:r w:rsidRPr="001D630C">
        <w:rPr>
          <w:color w:val="000000"/>
          <w:sz w:val="24"/>
          <w:szCs w:val="24"/>
        </w:rPr>
        <w:t>dnieniem czasu niezb</w:t>
      </w:r>
      <w:r w:rsidRPr="001D630C">
        <w:rPr>
          <w:rFonts w:eastAsia="TTE1726C48t00"/>
          <w:color w:val="000000"/>
          <w:sz w:val="24"/>
          <w:szCs w:val="24"/>
        </w:rPr>
        <w:t>ę</w:t>
      </w:r>
      <w:r w:rsidRPr="001D630C">
        <w:rPr>
          <w:color w:val="000000"/>
          <w:sz w:val="24"/>
          <w:szCs w:val="24"/>
        </w:rPr>
        <w:t>dnego do wprowadzenia w ofertach zmian wynikaj</w:t>
      </w:r>
      <w:r w:rsidRPr="001D630C">
        <w:rPr>
          <w:rFonts w:eastAsia="TTE1726C48t00"/>
          <w:color w:val="000000"/>
          <w:sz w:val="24"/>
          <w:szCs w:val="24"/>
        </w:rPr>
        <w:t>ą</w:t>
      </w:r>
      <w:r w:rsidRPr="001D630C">
        <w:rPr>
          <w:color w:val="000000"/>
          <w:sz w:val="24"/>
          <w:szCs w:val="24"/>
        </w:rPr>
        <w:t>cych z modyfikacji tre</w:t>
      </w:r>
      <w:r w:rsidRPr="001D630C">
        <w:rPr>
          <w:rFonts w:eastAsia="TTE1726C48t00"/>
          <w:color w:val="000000"/>
          <w:sz w:val="24"/>
          <w:szCs w:val="24"/>
        </w:rPr>
        <w:t>ś</w:t>
      </w:r>
      <w:r w:rsidRPr="001D630C">
        <w:rPr>
          <w:color w:val="000000"/>
          <w:sz w:val="24"/>
          <w:szCs w:val="24"/>
        </w:rPr>
        <w:t>ci SWKO. O przedłu</w:t>
      </w:r>
      <w:r w:rsidRPr="001D630C">
        <w:rPr>
          <w:rFonts w:eastAsia="TTE1726C48t00"/>
          <w:color w:val="000000"/>
          <w:sz w:val="24"/>
          <w:szCs w:val="24"/>
        </w:rPr>
        <w:t>ż</w:t>
      </w:r>
      <w:r w:rsidRPr="001D630C">
        <w:rPr>
          <w:color w:val="000000"/>
          <w:sz w:val="24"/>
          <w:szCs w:val="24"/>
        </w:rPr>
        <w:t>eniu terminu składania ofert Udzielający zamówienie niezwłocznie zawiadomi wszystkich Oferentów, którym przekazano SWKO oraz umie</w:t>
      </w:r>
      <w:r w:rsidRPr="001D630C">
        <w:rPr>
          <w:rFonts w:eastAsia="TTE1726C48t00"/>
          <w:color w:val="000000"/>
          <w:sz w:val="24"/>
          <w:szCs w:val="24"/>
        </w:rPr>
        <w:t>ś</w:t>
      </w:r>
      <w:r w:rsidRPr="001D630C">
        <w:rPr>
          <w:color w:val="000000"/>
          <w:sz w:val="24"/>
          <w:szCs w:val="24"/>
        </w:rPr>
        <w:t>ci informacje na stronie internetowej.</w:t>
      </w:r>
    </w:p>
    <w:p w:rsidR="007C4B1E" w:rsidRPr="001D630C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 w:rsidRPr="001D630C">
        <w:rPr>
          <w:b/>
          <w:color w:val="000000"/>
          <w:sz w:val="24"/>
          <w:szCs w:val="24"/>
        </w:rPr>
        <w:t xml:space="preserve">V. </w:t>
      </w:r>
      <w:r w:rsidRPr="001D630C">
        <w:rPr>
          <w:b/>
          <w:color w:val="000000"/>
          <w:sz w:val="24"/>
          <w:szCs w:val="24"/>
        </w:rPr>
        <w:tab/>
      </w:r>
      <w:r w:rsidRPr="001D630C">
        <w:rPr>
          <w:b/>
          <w:bCs/>
          <w:iCs/>
          <w:color w:val="000000"/>
          <w:sz w:val="24"/>
          <w:szCs w:val="24"/>
        </w:rPr>
        <w:t>Przedmiot Konkursu</w:t>
      </w:r>
    </w:p>
    <w:p w:rsidR="007C4B1E" w:rsidRPr="001D630C" w:rsidRDefault="007C4B1E" w:rsidP="00A94931">
      <w:pPr>
        <w:numPr>
          <w:ilvl w:val="0"/>
          <w:numId w:val="11"/>
        </w:numPr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>Informacje Ogólne</w:t>
      </w:r>
    </w:p>
    <w:p w:rsidR="00E93338" w:rsidRPr="00E301D1" w:rsidRDefault="00C502A7" w:rsidP="0003195F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b/>
          <w:sz w:val="24"/>
          <w:szCs w:val="24"/>
          <w:u w:val="single"/>
        </w:rPr>
      </w:pPr>
      <w:r w:rsidRPr="00E301D1">
        <w:rPr>
          <w:sz w:val="24"/>
          <w:szCs w:val="24"/>
        </w:rPr>
        <w:t>Przedmiotem ko</w:t>
      </w:r>
      <w:r w:rsidR="00810221" w:rsidRPr="00E301D1">
        <w:rPr>
          <w:sz w:val="24"/>
          <w:szCs w:val="24"/>
        </w:rPr>
        <w:t>nkursu jest  świadczenie usług </w:t>
      </w:r>
      <w:r w:rsidR="00B13A0D" w:rsidRPr="00E301D1">
        <w:rPr>
          <w:sz w:val="24"/>
          <w:szCs w:val="24"/>
        </w:rPr>
        <w:t>technika elektroradiologii</w:t>
      </w:r>
      <w:r w:rsidRPr="00E301D1">
        <w:rPr>
          <w:sz w:val="24"/>
          <w:szCs w:val="24"/>
        </w:rPr>
        <w:t xml:space="preserve"> </w:t>
      </w:r>
    </w:p>
    <w:p w:rsidR="007C4B1E" w:rsidRPr="00E301D1" w:rsidRDefault="0087437B" w:rsidP="00810221">
      <w:pPr>
        <w:numPr>
          <w:ilvl w:val="0"/>
          <w:numId w:val="15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/>
          <w:sz w:val="24"/>
          <w:szCs w:val="24"/>
          <w:u w:val="single"/>
        </w:rPr>
      </w:pPr>
      <w:r w:rsidRPr="00E301D1">
        <w:rPr>
          <w:sz w:val="24"/>
          <w:szCs w:val="24"/>
        </w:rPr>
        <w:t xml:space="preserve">Kod CPV </w:t>
      </w:r>
      <w:r w:rsidR="00E301D1" w:rsidRPr="00E301D1">
        <w:rPr>
          <w:rStyle w:val="Pogrubienie"/>
          <w:sz w:val="24"/>
          <w:szCs w:val="24"/>
        </w:rPr>
        <w:t>85150000-5 usługi obrazowania medycznego</w:t>
      </w:r>
    </w:p>
    <w:p w:rsidR="007C4B1E" w:rsidRPr="00E301D1" w:rsidRDefault="007C4B1E" w:rsidP="00810221">
      <w:pPr>
        <w:numPr>
          <w:ilvl w:val="0"/>
          <w:numId w:val="15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E301D1">
        <w:rPr>
          <w:sz w:val="24"/>
          <w:szCs w:val="24"/>
        </w:rPr>
        <w:t xml:space="preserve">Szczegółowe warunki wykonywania </w:t>
      </w:r>
      <w:r w:rsidR="00810221" w:rsidRPr="00E301D1">
        <w:rPr>
          <w:sz w:val="24"/>
          <w:szCs w:val="24"/>
        </w:rPr>
        <w:t xml:space="preserve">usług </w:t>
      </w:r>
      <w:r w:rsidRPr="00E301D1">
        <w:rPr>
          <w:sz w:val="24"/>
          <w:szCs w:val="24"/>
        </w:rPr>
        <w:t xml:space="preserve">prócz niniejszego opracowania </w:t>
      </w:r>
      <w:r w:rsidR="00E301D1" w:rsidRPr="00E301D1">
        <w:rPr>
          <w:sz w:val="24"/>
          <w:szCs w:val="24"/>
        </w:rPr>
        <w:t>określają obowiązujące przepisy</w:t>
      </w:r>
      <w:r w:rsidRPr="00E301D1">
        <w:rPr>
          <w:sz w:val="24"/>
          <w:szCs w:val="24"/>
        </w:rPr>
        <w:t>,</w:t>
      </w:r>
      <w:r w:rsidR="00E301D1" w:rsidRPr="00E301D1">
        <w:rPr>
          <w:sz w:val="24"/>
          <w:szCs w:val="24"/>
        </w:rPr>
        <w:t xml:space="preserve"> </w:t>
      </w:r>
      <w:r w:rsidRPr="00E301D1">
        <w:rPr>
          <w:sz w:val="24"/>
          <w:szCs w:val="24"/>
        </w:rPr>
        <w:t>w szczególności:</w:t>
      </w:r>
    </w:p>
    <w:p w:rsidR="00E301D1" w:rsidRPr="00E301D1" w:rsidRDefault="00E301D1" w:rsidP="00E301D1">
      <w:pPr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</w:p>
    <w:p w:rsidR="00E301D1" w:rsidRPr="00E301D1" w:rsidRDefault="00E301D1" w:rsidP="0081022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301D1">
        <w:rPr>
          <w:rStyle w:val="Pogrubienie"/>
          <w:sz w:val="24"/>
          <w:szCs w:val="24"/>
        </w:rPr>
        <w:t>Ustawa o niektórych zawodach medycznych</w:t>
      </w:r>
      <w:r w:rsidRPr="00E301D1">
        <w:rPr>
          <w:sz w:val="24"/>
          <w:szCs w:val="24"/>
        </w:rPr>
        <w:t xml:space="preserve"> </w:t>
      </w:r>
      <w:hyperlink r:id="rId10" w:history="1">
        <w:r w:rsidRPr="00E301D1">
          <w:rPr>
            <w:rStyle w:val="Hipercze"/>
            <w:color w:val="auto"/>
            <w:sz w:val="24"/>
            <w:szCs w:val="24"/>
            <w:u w:val="none"/>
          </w:rPr>
          <w:t>(Dz.U. z 2025 r. poz. 1730)</w:t>
        </w:r>
      </w:hyperlink>
    </w:p>
    <w:p w:rsidR="00810221" w:rsidRPr="00E301D1" w:rsidRDefault="00E301D1" w:rsidP="0081022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301D1">
        <w:rPr>
          <w:rStyle w:val="Pogrubienie"/>
          <w:sz w:val="24"/>
          <w:szCs w:val="24"/>
        </w:rPr>
        <w:t>Prawo atomowe</w:t>
      </w:r>
      <w:r w:rsidRPr="00E301D1">
        <w:rPr>
          <w:sz w:val="24"/>
          <w:szCs w:val="24"/>
        </w:rPr>
        <w:t xml:space="preserve"> </w:t>
      </w:r>
      <w:hyperlink r:id="rId11" w:history="1">
        <w:r w:rsidRPr="00E301D1">
          <w:rPr>
            <w:rStyle w:val="Hipercze"/>
            <w:color w:val="auto"/>
            <w:sz w:val="24"/>
            <w:szCs w:val="24"/>
            <w:u w:val="none"/>
          </w:rPr>
          <w:t>(Dz.U. z 2026 r. poz. 1)</w:t>
        </w:r>
      </w:hyperlink>
    </w:p>
    <w:p w:rsidR="00E301D1" w:rsidRPr="00E301D1" w:rsidRDefault="00E301D1" w:rsidP="0081022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4B1E" w:rsidRPr="001D630C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4"/>
          <w:szCs w:val="24"/>
        </w:rPr>
      </w:pPr>
      <w:r w:rsidRPr="001D630C">
        <w:rPr>
          <w:sz w:val="24"/>
          <w:szCs w:val="24"/>
          <w:lang w:eastAsia="ar-SA"/>
        </w:rPr>
        <w:t xml:space="preserve">Usługi będą świadczone wg kryteriów określonych w niniejszych warunkach oraz w oparciu  </w:t>
      </w:r>
      <w:r w:rsidRPr="001D630C">
        <w:rPr>
          <w:sz w:val="24"/>
          <w:szCs w:val="24"/>
          <w:lang w:eastAsia="ar-SA"/>
        </w:rPr>
        <w:br/>
        <w:t>o wszelkie przepisy prawa obowiązujące w zakresie wykonywania przedmiotu zamówienia.</w:t>
      </w:r>
    </w:p>
    <w:p w:rsidR="007C4B1E" w:rsidRPr="001D630C" w:rsidRDefault="007C4B1E" w:rsidP="007B69AD">
      <w:pPr>
        <w:jc w:val="both"/>
        <w:rPr>
          <w:sz w:val="24"/>
          <w:szCs w:val="24"/>
        </w:rPr>
      </w:pPr>
    </w:p>
    <w:p w:rsidR="007C4B1E" w:rsidRPr="001D630C" w:rsidRDefault="007C4B1E" w:rsidP="00A94931">
      <w:pPr>
        <w:numPr>
          <w:ilvl w:val="0"/>
          <w:numId w:val="11"/>
        </w:numPr>
        <w:jc w:val="both"/>
        <w:rPr>
          <w:b/>
          <w:sz w:val="24"/>
          <w:szCs w:val="24"/>
        </w:rPr>
      </w:pPr>
      <w:r w:rsidRPr="001D630C">
        <w:rPr>
          <w:b/>
          <w:sz w:val="24"/>
          <w:szCs w:val="24"/>
        </w:rPr>
        <w:t>Okres związania umową</w:t>
      </w:r>
    </w:p>
    <w:p w:rsidR="007C4B1E" w:rsidRPr="001D630C" w:rsidRDefault="007C4B1E" w:rsidP="00A94931">
      <w:pPr>
        <w:pStyle w:val="Lista"/>
        <w:tabs>
          <w:tab w:val="left" w:pos="546"/>
        </w:tabs>
        <w:ind w:left="0" w:firstLine="0"/>
        <w:jc w:val="both"/>
        <w:rPr>
          <w:u w:val="single"/>
        </w:rPr>
      </w:pPr>
      <w:r w:rsidRPr="001D630C">
        <w:t xml:space="preserve">Oferent składa ofertę na realizacje </w:t>
      </w:r>
      <w:r w:rsidR="00CF2823" w:rsidRPr="001D630C">
        <w:t>usług</w:t>
      </w:r>
      <w:r w:rsidRPr="001D630C">
        <w:t xml:space="preserve"> w zakresie objętym zamówieniem na okres</w:t>
      </w:r>
      <w:r w:rsidR="00402A7B" w:rsidRPr="001D630C">
        <w:t xml:space="preserve"> </w:t>
      </w:r>
      <w:r w:rsidR="006827F7" w:rsidRPr="001D630C">
        <w:t>12 miesię</w:t>
      </w:r>
      <w:r w:rsidR="00810221" w:rsidRPr="001D630C">
        <w:t>cy.</w:t>
      </w:r>
    </w:p>
    <w:p w:rsidR="007C4B1E" w:rsidRPr="001D630C" w:rsidRDefault="007C4B1E" w:rsidP="006827F7">
      <w:pPr>
        <w:numPr>
          <w:ilvl w:val="0"/>
          <w:numId w:val="11"/>
        </w:numPr>
        <w:jc w:val="both"/>
        <w:rPr>
          <w:b/>
          <w:sz w:val="24"/>
          <w:szCs w:val="24"/>
        </w:rPr>
      </w:pPr>
      <w:r w:rsidRPr="001D630C">
        <w:rPr>
          <w:b/>
          <w:sz w:val="24"/>
          <w:szCs w:val="24"/>
        </w:rPr>
        <w:t>Świadczenie usług</w:t>
      </w:r>
    </w:p>
    <w:p w:rsidR="00034866" w:rsidRPr="001D630C" w:rsidRDefault="00034866" w:rsidP="006827F7">
      <w:pPr>
        <w:tabs>
          <w:tab w:val="left" w:pos="284"/>
        </w:tabs>
        <w:ind w:left="360"/>
        <w:jc w:val="both"/>
        <w:rPr>
          <w:b/>
          <w:sz w:val="24"/>
          <w:szCs w:val="24"/>
        </w:rPr>
      </w:pPr>
    </w:p>
    <w:p w:rsidR="00840058" w:rsidRDefault="006827F7" w:rsidP="00840058">
      <w:pPr>
        <w:contextualSpacing/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Czynności </w:t>
      </w:r>
      <w:r w:rsidR="00E301D1">
        <w:rPr>
          <w:sz w:val="24"/>
          <w:szCs w:val="24"/>
        </w:rPr>
        <w:t xml:space="preserve">elektroradiologa </w:t>
      </w:r>
      <w:r w:rsidRPr="001D630C">
        <w:rPr>
          <w:sz w:val="24"/>
          <w:szCs w:val="24"/>
        </w:rPr>
        <w:t>polegają na:</w:t>
      </w:r>
    </w:p>
    <w:p w:rsidR="0097667E" w:rsidRPr="0097667E" w:rsidRDefault="0097667E" w:rsidP="0097667E">
      <w:pPr>
        <w:pStyle w:val="standard"/>
      </w:pPr>
      <w:bookmarkStart w:id="0" w:name="_GoBack"/>
      <w:r w:rsidRPr="0097667E">
        <w:t>1.Obsłu</w:t>
      </w:r>
      <w:r w:rsidR="005864F9">
        <w:t>dze</w:t>
      </w:r>
      <w:r w:rsidRPr="0097667E">
        <w:t xml:space="preserve"> aparatu TK </w:t>
      </w:r>
      <w:r w:rsidR="005864F9">
        <w:t>bez kontrastu oraz z kontrastem, obsłudze</w:t>
      </w:r>
      <w:r w:rsidRPr="0097667E">
        <w:t xml:space="preserve"> pom</w:t>
      </w:r>
      <w:r w:rsidR="005864F9">
        <w:t>p</w:t>
      </w:r>
      <w:r w:rsidRPr="0097667E">
        <w:t>y infuzyjnej do podawania środka  kontrastowego.</w:t>
      </w:r>
    </w:p>
    <w:p w:rsidR="0097667E" w:rsidRPr="0097667E" w:rsidRDefault="0097667E" w:rsidP="0097667E">
      <w:pPr>
        <w:pStyle w:val="standard"/>
      </w:pPr>
      <w:r w:rsidRPr="0097667E">
        <w:t xml:space="preserve"> </w:t>
      </w:r>
    </w:p>
    <w:p w:rsidR="0097667E" w:rsidRPr="0097667E" w:rsidRDefault="0097667E" w:rsidP="0097667E">
      <w:pPr>
        <w:pStyle w:val="standard"/>
      </w:pPr>
      <w:r w:rsidRPr="0097667E">
        <w:lastRenderedPageBreak/>
        <w:t>2. Prowadzenie instruktarzu z obsługi aparatu TK oraz pompy infuzyjnej do podawania kontrastu.</w:t>
      </w:r>
    </w:p>
    <w:p w:rsidR="00840058" w:rsidRPr="0097667E" w:rsidRDefault="0097667E" w:rsidP="00840058">
      <w:pPr>
        <w:pStyle w:val="standard"/>
      </w:pPr>
      <w:r>
        <w:t>3</w:t>
      </w:r>
      <w:r w:rsidRPr="0097667E">
        <w:t>. </w:t>
      </w:r>
      <w:r w:rsidR="00840058" w:rsidRPr="0097667E">
        <w:t>Wykazywanie się znajomością technik wykonywania badań radiologicznych oraz znajomość zasad zapewnienia i kontroli jakości zgodnie z obowiązującym prawem</w:t>
      </w:r>
    </w:p>
    <w:p w:rsidR="00840058" w:rsidRPr="0097667E" w:rsidRDefault="0097667E" w:rsidP="00840058">
      <w:pPr>
        <w:pStyle w:val="standard"/>
      </w:pPr>
      <w:r>
        <w:t xml:space="preserve">4. </w:t>
      </w:r>
      <w:r w:rsidR="00840058" w:rsidRPr="0097667E">
        <w:t>Przed przystąpieniem do pracy  sprawdzenie stanu aparatury radiologicznej, urządzeń sygnalizacyjnych, wentylacyjnych. Zabronione jest posługiwanie się aparatami w złym stanie technicznym, nie spełniającymi wymogów ochrony radiologicznej</w:t>
      </w:r>
    </w:p>
    <w:p w:rsidR="00840058" w:rsidRPr="0097667E" w:rsidRDefault="0097667E" w:rsidP="00840058">
      <w:pPr>
        <w:pStyle w:val="standard"/>
      </w:pPr>
      <w:r>
        <w:t>5. </w:t>
      </w:r>
      <w:r w:rsidR="00840058" w:rsidRPr="0097667E">
        <w:t>Przyjmowanie chorych do badania na podstawie prawidłowo wypisanego skierowania, przypadki nagłe, na polecenie Kierownika Zakładu, lekarza radiologa powinny być załatwiane poza kolejnością.</w:t>
      </w:r>
    </w:p>
    <w:p w:rsidR="00840058" w:rsidRPr="0097667E" w:rsidRDefault="0097667E" w:rsidP="00840058">
      <w:pPr>
        <w:pStyle w:val="standard"/>
      </w:pPr>
      <w:r>
        <w:t>6.</w:t>
      </w:r>
      <w:r w:rsidR="006B5B3A">
        <w:t xml:space="preserve"> </w:t>
      </w:r>
      <w:r w:rsidR="00840058" w:rsidRPr="0097667E">
        <w:t>Sprawdzanie prawidłowości wypisanego skierowania zgodnie z obowiązującymi normami Narodowego Funduszu Zdrowia</w:t>
      </w:r>
    </w:p>
    <w:p w:rsidR="00840058" w:rsidRPr="0097667E" w:rsidRDefault="0097667E" w:rsidP="00840058">
      <w:pPr>
        <w:pStyle w:val="standard"/>
      </w:pPr>
      <w:r>
        <w:t>7</w:t>
      </w:r>
      <w:r w:rsidR="006B5B3A">
        <w:t>.</w:t>
      </w:r>
      <w:r w:rsidR="00840058" w:rsidRPr="0097667E">
        <w:t xml:space="preserve"> Prowadzenie karty zużytych środków i materiałów wykorzystanych w czasie badań.</w:t>
      </w:r>
    </w:p>
    <w:p w:rsidR="00840058" w:rsidRPr="0097667E" w:rsidRDefault="0097667E" w:rsidP="00840058">
      <w:pPr>
        <w:pStyle w:val="standard"/>
      </w:pPr>
      <w:r>
        <w:t>8</w:t>
      </w:r>
      <w:r w:rsidR="006B5B3A">
        <w:t>. </w:t>
      </w:r>
      <w:r w:rsidR="00840058" w:rsidRPr="0097667E">
        <w:t>Przygotowanie materiału i urządzeń koniecznych do wykonywania zabiegów diagnostycznych oraz pomaganie lekarzowi przy wykonywaniu zabiegów diagnostycznych i terapeutycznych, co może wymagać bezpośredniego narażenia na promieniowanie rentgenowskie. W sytuacjach takich st.technik jest zobowiązany używać radiologicznej odzieży ochronnej.</w:t>
      </w:r>
    </w:p>
    <w:p w:rsidR="00840058" w:rsidRPr="0097667E" w:rsidRDefault="0097667E" w:rsidP="00840058">
      <w:pPr>
        <w:pStyle w:val="standard"/>
      </w:pPr>
      <w:r>
        <w:t>9</w:t>
      </w:r>
      <w:r w:rsidR="006B5B3A">
        <w:t>. </w:t>
      </w:r>
      <w:r w:rsidR="00840058" w:rsidRPr="0097667E">
        <w:t>Wykonywanie zdjęć radiologicznych, w oparciu o ustalone metody i standardy lub ze wskazań lekarza radiologa.</w:t>
      </w:r>
    </w:p>
    <w:p w:rsidR="00840058" w:rsidRPr="0097667E" w:rsidRDefault="0097667E" w:rsidP="00840058">
      <w:pPr>
        <w:pStyle w:val="standard"/>
      </w:pPr>
      <w:r>
        <w:t>10</w:t>
      </w:r>
      <w:r w:rsidR="006B5B3A">
        <w:t>.</w:t>
      </w:r>
      <w:r w:rsidR="00840058" w:rsidRPr="0097667E">
        <w:t>Oznaczanie zdjęć radiologicznych według przyjętych kryteriów łącznie z podaniem własnego numeru identyfikacyjnego.</w:t>
      </w:r>
    </w:p>
    <w:p w:rsidR="00840058" w:rsidRPr="0097667E" w:rsidRDefault="0097667E" w:rsidP="00840058">
      <w:pPr>
        <w:pStyle w:val="standard"/>
      </w:pPr>
      <w:r>
        <w:t>11</w:t>
      </w:r>
      <w:r w:rsidR="006B5B3A">
        <w:t>. </w:t>
      </w:r>
      <w:r w:rsidR="00840058" w:rsidRPr="0097667E">
        <w:t>Przekazywanie zdjęć, płyt CD, rentgenowskich,   upoważnionym osobom lub bezpośrednio zainteresowanym po wcześniejszej konsultacji lub opisie przez lekarza radiologa.</w:t>
      </w:r>
    </w:p>
    <w:p w:rsidR="00840058" w:rsidRPr="0097667E" w:rsidRDefault="00840058" w:rsidP="00840058">
      <w:pPr>
        <w:pStyle w:val="standard"/>
      </w:pPr>
      <w:r w:rsidRPr="0097667E">
        <w:t>1</w:t>
      </w:r>
      <w:r w:rsidR="0097667E">
        <w:t>2</w:t>
      </w:r>
      <w:r w:rsidR="006B5B3A">
        <w:t>.</w:t>
      </w:r>
      <w:r w:rsidRPr="0097667E">
        <w:t xml:space="preserve">Starszy technik elektroradiologii zobowiązany jest do pracy wg ustalonego grafiku </w:t>
      </w:r>
    </w:p>
    <w:p w:rsidR="00840058" w:rsidRPr="0097667E" w:rsidRDefault="00840058" w:rsidP="00840058">
      <w:pPr>
        <w:pStyle w:val="standard"/>
      </w:pPr>
      <w:r w:rsidRPr="0097667E">
        <w:t>1</w:t>
      </w:r>
      <w:r w:rsidR="0097667E">
        <w:t>3</w:t>
      </w:r>
      <w:r w:rsidR="006B5B3A">
        <w:t>. </w:t>
      </w:r>
      <w:r w:rsidRPr="0097667E">
        <w:t>Starszy Technik elektroradilogii jest zobowiązany do poszerzania wiedzy radiologicznej, podnoszenia swoich umiejętności oraz kompetencji zawodowych.</w:t>
      </w:r>
    </w:p>
    <w:p w:rsidR="00840058" w:rsidRPr="0097667E" w:rsidRDefault="00840058" w:rsidP="00840058">
      <w:pPr>
        <w:pStyle w:val="standard"/>
      </w:pPr>
      <w:r w:rsidRPr="0097667E">
        <w:t>1</w:t>
      </w:r>
      <w:r w:rsidR="0097667E">
        <w:t>4</w:t>
      </w:r>
      <w:r w:rsidR="006B5B3A">
        <w:t>.</w:t>
      </w:r>
      <w:r w:rsidRPr="0097667E">
        <w:t>O każdym zauważonym uszkodzeniu urządzeń w pracowni rtg st. technik obowiązany jest powiadomić niezwłocznie przełożonych.</w:t>
      </w:r>
    </w:p>
    <w:p w:rsidR="00840058" w:rsidRPr="0097667E" w:rsidRDefault="00840058" w:rsidP="00840058">
      <w:pPr>
        <w:pStyle w:val="standard"/>
      </w:pPr>
      <w:r w:rsidRPr="0097667E">
        <w:t>1</w:t>
      </w:r>
      <w:r w:rsidR="0097667E">
        <w:t>5</w:t>
      </w:r>
      <w:r w:rsidR="006B5B3A">
        <w:t xml:space="preserve">. </w:t>
      </w:r>
      <w:r w:rsidRPr="0097667E">
        <w:t>Do zapoznania się z protokołami z pomiarów dozymetrycznych.</w:t>
      </w:r>
    </w:p>
    <w:p w:rsidR="00840058" w:rsidRPr="0097667E" w:rsidRDefault="00840058" w:rsidP="00840058">
      <w:pPr>
        <w:pStyle w:val="standard"/>
      </w:pPr>
      <w:r w:rsidRPr="0097667E">
        <w:t>1</w:t>
      </w:r>
      <w:r w:rsidR="0097667E">
        <w:t>6</w:t>
      </w:r>
      <w:r w:rsidR="006B5B3A">
        <w:t>. </w:t>
      </w:r>
      <w:r w:rsidRPr="0097667E">
        <w:t>Zachować czystość osobistą, nosić w czasie pracy przepisową czystą odzież ochronną, staranne uczesanie. Przestrzegać w Zakładzie zasad partnerstwa i współżycia społecznego.</w:t>
      </w:r>
    </w:p>
    <w:p w:rsidR="00840058" w:rsidRPr="0097667E" w:rsidRDefault="00840058" w:rsidP="00840058">
      <w:pPr>
        <w:pStyle w:val="standard"/>
      </w:pPr>
      <w:r w:rsidRPr="0097667E">
        <w:t>1</w:t>
      </w:r>
      <w:r w:rsidR="0097667E">
        <w:t>7</w:t>
      </w:r>
      <w:r w:rsidR="006B5B3A">
        <w:t>. </w:t>
      </w:r>
      <w:r w:rsidRPr="0097667E">
        <w:t>Poddawać się okresowym badaniom lekarskim w myśl obowiązujących przepisów.</w:t>
      </w:r>
    </w:p>
    <w:p w:rsidR="00840058" w:rsidRPr="0097667E" w:rsidRDefault="00840058" w:rsidP="00840058">
      <w:pPr>
        <w:pStyle w:val="standard"/>
      </w:pPr>
      <w:r w:rsidRPr="0097667E">
        <w:t>1</w:t>
      </w:r>
      <w:r w:rsidR="0097667E">
        <w:t>8</w:t>
      </w:r>
      <w:r w:rsidR="006B5B3A">
        <w:t>. </w:t>
      </w:r>
      <w:r w:rsidRPr="0097667E">
        <w:t>Zachować tajemnicę „lekarską”.</w:t>
      </w:r>
    </w:p>
    <w:p w:rsidR="00840058" w:rsidRPr="0097667E" w:rsidRDefault="00840058" w:rsidP="00840058">
      <w:pPr>
        <w:pStyle w:val="standard"/>
      </w:pPr>
      <w:r w:rsidRPr="0097667E">
        <w:t>1</w:t>
      </w:r>
      <w:r w:rsidR="0097667E">
        <w:t>9</w:t>
      </w:r>
      <w:r w:rsidR="006B5B3A">
        <w:t xml:space="preserve">. </w:t>
      </w:r>
      <w:r w:rsidRPr="0097667E">
        <w:t>Odnosić się życzliwie, taktownie i z pełną wyrozumiałością w stosunku do chorych.</w:t>
      </w:r>
    </w:p>
    <w:p w:rsidR="00840058" w:rsidRPr="0097667E" w:rsidRDefault="0097667E" w:rsidP="00840058">
      <w:pPr>
        <w:pStyle w:val="standard"/>
      </w:pPr>
      <w:r>
        <w:t>20</w:t>
      </w:r>
      <w:r w:rsidR="006B5B3A">
        <w:t>. </w:t>
      </w:r>
      <w:r w:rsidR="00840058" w:rsidRPr="0097667E">
        <w:t>Znać przepisy i urządzenia ochronne oraz stosować się do nich. Używać posiadanych środków ochrony indywidualnej a także odzieży i obuwia roboczego zgodnie z ich przeznaczeniem.</w:t>
      </w:r>
    </w:p>
    <w:p w:rsidR="00840058" w:rsidRPr="0097667E" w:rsidRDefault="0097667E" w:rsidP="00840058">
      <w:pPr>
        <w:pStyle w:val="standard"/>
      </w:pPr>
      <w:r>
        <w:lastRenderedPageBreak/>
        <w:t>21</w:t>
      </w:r>
      <w:r w:rsidR="006B5B3A">
        <w:t>.</w:t>
      </w:r>
      <w:r w:rsidR="00840058" w:rsidRPr="0097667E">
        <w:t>Przeprowadzać raz w tygodniu czyszczenia urządzeń radiologicznych, na bieżąco utrzymywać w czystości aparaturę rentgenowską i inny pomocniczy sprzęt medyczny. Znać i stosować podstawowe zasady Systemu Zapewnienia Jakości obowiązujące w Radiologii.</w:t>
      </w:r>
    </w:p>
    <w:p w:rsidR="00840058" w:rsidRPr="0097667E" w:rsidRDefault="00840058" w:rsidP="00840058">
      <w:pPr>
        <w:pStyle w:val="standard"/>
      </w:pPr>
      <w:r w:rsidRPr="0097667E">
        <w:t>2</w:t>
      </w:r>
      <w:r w:rsidR="0097667E">
        <w:t>2</w:t>
      </w:r>
      <w:r w:rsidR="006B5B3A">
        <w:t>. </w:t>
      </w:r>
      <w:r w:rsidRPr="0097667E">
        <w:t>Starszy Technik elektroradiologii winien nosić przypięty do odzieży służbowej dozymetr fotometryczny. Dozymetr ten poza godzinami pracy st. technika powinien znajdować się z dala od źródła promieniowania jonizującego, nie wolno wynosić go poza zakład pracy.</w:t>
      </w:r>
    </w:p>
    <w:p w:rsidR="00840058" w:rsidRPr="0097667E" w:rsidRDefault="00840058" w:rsidP="00840058">
      <w:pPr>
        <w:pStyle w:val="standard"/>
      </w:pPr>
      <w:r w:rsidRPr="0097667E">
        <w:t>2</w:t>
      </w:r>
      <w:r w:rsidR="0097667E">
        <w:t>3</w:t>
      </w:r>
      <w:r w:rsidR="006B5B3A">
        <w:t xml:space="preserve">. </w:t>
      </w:r>
      <w:r w:rsidRPr="0097667E">
        <w:t>Pracownik jest zobowiązany chronić dozymetr przed uszkodzeniem. Uszk</w:t>
      </w:r>
      <w:r w:rsidR="006B5B3A">
        <w:t xml:space="preserve">odzony dozymetr należy zgłosić </w:t>
      </w:r>
      <w:r w:rsidRPr="0097667E">
        <w:t>i oddać IOR, który jest odpowiedzialny za ochronę radiologiczną.</w:t>
      </w:r>
    </w:p>
    <w:p w:rsidR="00840058" w:rsidRPr="0097667E" w:rsidRDefault="00840058" w:rsidP="00840058">
      <w:pPr>
        <w:pStyle w:val="standard"/>
      </w:pPr>
      <w:r w:rsidRPr="0097667E">
        <w:t>2</w:t>
      </w:r>
      <w:r w:rsidR="0097667E">
        <w:t>4</w:t>
      </w:r>
      <w:r w:rsidR="006B5B3A">
        <w:t>.</w:t>
      </w:r>
      <w:r w:rsidRPr="0097667E">
        <w:t>Przed wykonaniem zdjęcia st. technik powinien rozebrać lub odsłonić pacjenta w stopniu umożliwiającym mu swobodne oglądnięcie obszaru objętego badaniem w celu uniknięcia lub wyjaśnienia ewentualnych artefaktów skórnych</w:t>
      </w:r>
    </w:p>
    <w:p w:rsidR="00840058" w:rsidRPr="0097667E" w:rsidRDefault="00840058" w:rsidP="00840058">
      <w:pPr>
        <w:pStyle w:val="standard"/>
      </w:pPr>
      <w:r w:rsidRPr="0097667E">
        <w:t>2</w:t>
      </w:r>
      <w:r w:rsidR="0097667E">
        <w:t>5</w:t>
      </w:r>
      <w:r w:rsidR="006B5B3A">
        <w:t>.</w:t>
      </w:r>
      <w:r w:rsidRPr="0097667E">
        <w:t xml:space="preserve"> Przed wykonaniem badania objaśnić pacjentowi na czym polega badanie, poprosić pacjenta o złożenie  świadomej zgody na badanie. Uprzedzać kobiety w wieku rozrodczym (między 13 a 55 r.ż) o bezwzględnym przeciwwskazaniu do badań rentgenowskich w okresie ciąży; w uzasadnionych przypadkach st.technik ma prawo żądać, aby pacjentka poświadczyła własnoręcznym podpisem, że nie jest w ciąży. Zalecane jest stosowanie osłon indywidualnych u badanych pacjentów o czym należy pacjenta poinformować.</w:t>
      </w:r>
    </w:p>
    <w:p w:rsidR="006827F7" w:rsidRPr="0097667E" w:rsidRDefault="00840058" w:rsidP="00840058">
      <w:pPr>
        <w:pStyle w:val="standard"/>
      </w:pPr>
      <w:r w:rsidRPr="0097667E">
        <w:t>2</w:t>
      </w:r>
      <w:r w:rsidR="0097667E">
        <w:t>6</w:t>
      </w:r>
      <w:r w:rsidR="006B5B3A">
        <w:t>.</w:t>
      </w:r>
      <w:r w:rsidRPr="0097667E">
        <w:t>W przypadku awarii sprzętu, nieszczęśliwego wypadku, zaprószenia ognia lub zalania powiadomić odpowiednie służby, BHP oraz Dyrektora Szpitala.</w:t>
      </w:r>
    </w:p>
    <w:bookmarkEnd w:id="0"/>
    <w:p w:rsidR="00034866" w:rsidRPr="001D630C" w:rsidRDefault="00034866" w:rsidP="00034866">
      <w:pPr>
        <w:tabs>
          <w:tab w:val="left" w:pos="284"/>
        </w:tabs>
        <w:ind w:left="360"/>
        <w:jc w:val="both"/>
        <w:rPr>
          <w:b/>
          <w:sz w:val="24"/>
          <w:szCs w:val="24"/>
        </w:rPr>
      </w:pPr>
    </w:p>
    <w:p w:rsidR="007C4B1E" w:rsidRPr="001D630C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4"/>
          <w:szCs w:val="24"/>
        </w:rPr>
      </w:pPr>
      <w:r w:rsidRPr="001D630C">
        <w:rPr>
          <w:b/>
          <w:sz w:val="24"/>
          <w:szCs w:val="24"/>
        </w:rPr>
        <w:t>Wymagania wobec Przyjmującego zamówienie</w:t>
      </w:r>
    </w:p>
    <w:p w:rsidR="000871EF" w:rsidRPr="001D630C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Oferenci zobowiązani są do udzielania świadczeń na zlecenie SP ZOZ Szpitala nr 2 w Mysłowicach zgodnie z wymogami określonymi w niniejszych Szczegółowych Warunkach K</w:t>
      </w:r>
      <w:r w:rsidR="002A1383" w:rsidRPr="001D630C">
        <w:rPr>
          <w:sz w:val="24"/>
          <w:szCs w:val="24"/>
        </w:rPr>
        <w:t>onkursu Ofert wraz</w:t>
      </w:r>
      <w:r w:rsidRPr="001D630C">
        <w:rPr>
          <w:sz w:val="24"/>
          <w:szCs w:val="24"/>
        </w:rPr>
        <w:t xml:space="preserve"> z załącznikami.</w:t>
      </w:r>
    </w:p>
    <w:p w:rsidR="000871EF" w:rsidRPr="001D630C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Oferenci, którzy będą realizowali świadczenia będące przedmiotem konkursu zobowiązani są do  posiadania odpowiednich kwalifikacji zawodowych, określonych w odrębnych przepisach.</w:t>
      </w:r>
    </w:p>
    <w:p w:rsidR="000871EF" w:rsidRPr="001D630C" w:rsidRDefault="000871EF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W postępowaniu konkursowym mogą brać udział Oferenci, k</w:t>
      </w:r>
      <w:r w:rsidR="0096604E" w:rsidRPr="001D630C">
        <w:rPr>
          <w:sz w:val="24"/>
          <w:szCs w:val="24"/>
        </w:rPr>
        <w:t>tórzy spełniają wymogi ustawy Prawo atomowe</w:t>
      </w:r>
    </w:p>
    <w:p w:rsidR="007C4B1E" w:rsidRPr="001D630C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Udzielający zamówienie udzieli zamówienia na</w:t>
      </w:r>
      <w:r w:rsidRPr="001D630C">
        <w:rPr>
          <w:rFonts w:eastAsia="TimesNewRoman"/>
          <w:sz w:val="24"/>
          <w:szCs w:val="24"/>
        </w:rPr>
        <w:t xml:space="preserve"> ś</w:t>
      </w:r>
      <w:r w:rsidRPr="001D630C">
        <w:rPr>
          <w:sz w:val="24"/>
          <w:szCs w:val="24"/>
        </w:rPr>
        <w:t xml:space="preserve">wiadczenie usług </w:t>
      </w:r>
      <w:r w:rsidR="0087437B" w:rsidRPr="001D630C">
        <w:rPr>
          <w:sz w:val="24"/>
          <w:szCs w:val="24"/>
        </w:rPr>
        <w:t xml:space="preserve">fizyka medycznego </w:t>
      </w:r>
      <w:r w:rsidRPr="001D630C">
        <w:rPr>
          <w:sz w:val="24"/>
          <w:szCs w:val="24"/>
        </w:rPr>
        <w:t>podmiotom, które:</w:t>
      </w:r>
    </w:p>
    <w:p w:rsidR="007C4B1E" w:rsidRPr="001D630C" w:rsidRDefault="007C4B1E" w:rsidP="00124682">
      <w:pPr>
        <w:numPr>
          <w:ilvl w:val="0"/>
          <w:numId w:val="25"/>
        </w:numPr>
        <w:autoSpaceDE w:val="0"/>
        <w:autoSpaceDN w:val="0"/>
        <w:adjustRightInd w:val="0"/>
        <w:rPr>
          <w:sz w:val="24"/>
          <w:szCs w:val="24"/>
        </w:rPr>
      </w:pPr>
      <w:r w:rsidRPr="001D630C">
        <w:rPr>
          <w:sz w:val="24"/>
          <w:szCs w:val="24"/>
        </w:rPr>
        <w:t>mają uprawnienia do wykonywania usług medycznych;</w:t>
      </w:r>
    </w:p>
    <w:p w:rsidR="007C4B1E" w:rsidRPr="001D630C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przygotują ofert</w:t>
      </w:r>
      <w:r w:rsidRPr="001D630C">
        <w:rPr>
          <w:rFonts w:eastAsia="TimesNewRoman"/>
          <w:sz w:val="24"/>
          <w:szCs w:val="24"/>
        </w:rPr>
        <w:t>ę</w:t>
      </w:r>
      <w:r w:rsidR="008A4FDB" w:rsidRPr="001D630C">
        <w:rPr>
          <w:rFonts w:eastAsia="TimesNewRoman"/>
          <w:sz w:val="24"/>
          <w:szCs w:val="24"/>
        </w:rPr>
        <w:t xml:space="preserve"> </w:t>
      </w:r>
      <w:r w:rsidRPr="001D630C">
        <w:rPr>
          <w:sz w:val="24"/>
          <w:szCs w:val="24"/>
        </w:rPr>
        <w:t>zgodnie z wymaganiami zawartymi w SWKO (zał</w:t>
      </w:r>
      <w:r w:rsidRPr="001D630C">
        <w:rPr>
          <w:rFonts w:eastAsia="TimesNewRoman"/>
          <w:sz w:val="24"/>
          <w:szCs w:val="24"/>
        </w:rPr>
        <w:t>ą</w:t>
      </w:r>
      <w:r w:rsidRPr="001D630C">
        <w:rPr>
          <w:sz w:val="24"/>
          <w:szCs w:val="24"/>
        </w:rPr>
        <w:t>cz</w:t>
      </w:r>
      <w:r w:rsidR="000871EF" w:rsidRPr="001D630C">
        <w:rPr>
          <w:sz w:val="24"/>
          <w:szCs w:val="24"/>
        </w:rPr>
        <w:t>ą</w:t>
      </w:r>
      <w:r w:rsidRPr="001D630C">
        <w:rPr>
          <w:sz w:val="24"/>
          <w:szCs w:val="24"/>
        </w:rPr>
        <w:t xml:space="preserve"> wszystkie wymagane dokumenty wskazane w rozdziale VIII SWKO);</w:t>
      </w:r>
    </w:p>
    <w:p w:rsidR="007C4B1E" w:rsidRPr="001D630C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zaoferuj</w:t>
      </w:r>
      <w:r w:rsidRPr="001D630C">
        <w:rPr>
          <w:rFonts w:eastAsia="TimesNewRoman"/>
          <w:sz w:val="24"/>
          <w:szCs w:val="24"/>
        </w:rPr>
        <w:t>ą</w:t>
      </w:r>
      <w:r w:rsidR="008A4FDB" w:rsidRPr="001D630C">
        <w:rPr>
          <w:rFonts w:eastAsia="TimesNewRoman"/>
          <w:sz w:val="24"/>
          <w:szCs w:val="24"/>
        </w:rPr>
        <w:t xml:space="preserve"> </w:t>
      </w:r>
      <w:r w:rsidRPr="001D630C">
        <w:rPr>
          <w:rFonts w:eastAsia="TimesNewRoman"/>
          <w:sz w:val="24"/>
          <w:szCs w:val="24"/>
        </w:rPr>
        <w:t>ś</w:t>
      </w:r>
      <w:r w:rsidRPr="001D630C">
        <w:rPr>
          <w:sz w:val="24"/>
          <w:szCs w:val="24"/>
        </w:rPr>
        <w:t>wiadczenie przedmiotowych usług za cen</w:t>
      </w:r>
      <w:r w:rsidRPr="001D630C">
        <w:rPr>
          <w:rFonts w:eastAsia="TimesNewRoman"/>
          <w:sz w:val="24"/>
          <w:szCs w:val="24"/>
        </w:rPr>
        <w:t>ę</w:t>
      </w:r>
      <w:r w:rsidRPr="001D630C">
        <w:rPr>
          <w:sz w:val="24"/>
          <w:szCs w:val="24"/>
        </w:rPr>
        <w:t>, któr</w:t>
      </w:r>
      <w:r w:rsidRPr="001D630C">
        <w:rPr>
          <w:rFonts w:eastAsia="TimesNewRoman"/>
          <w:sz w:val="24"/>
          <w:szCs w:val="24"/>
        </w:rPr>
        <w:t>ą</w:t>
      </w:r>
      <w:r w:rsidR="008A4FDB" w:rsidRPr="001D630C">
        <w:rPr>
          <w:rFonts w:eastAsia="TimesNewRoman"/>
          <w:sz w:val="24"/>
          <w:szCs w:val="24"/>
        </w:rPr>
        <w:t xml:space="preserve"> </w:t>
      </w:r>
      <w:r w:rsidRPr="001D630C">
        <w:rPr>
          <w:sz w:val="24"/>
          <w:szCs w:val="24"/>
        </w:rPr>
        <w:t>Udzielający zamówienie mo</w:t>
      </w:r>
      <w:r w:rsidRPr="001D630C">
        <w:rPr>
          <w:rFonts w:eastAsia="TimesNewRoman"/>
          <w:sz w:val="24"/>
          <w:szCs w:val="24"/>
        </w:rPr>
        <w:t>ż</w:t>
      </w:r>
      <w:r w:rsidRPr="001D630C">
        <w:rPr>
          <w:sz w:val="24"/>
          <w:szCs w:val="24"/>
        </w:rPr>
        <w:t>e przeznaczy</w:t>
      </w:r>
      <w:r w:rsidRPr="001D630C">
        <w:rPr>
          <w:rFonts w:eastAsia="TimesNewRoman"/>
          <w:sz w:val="24"/>
          <w:szCs w:val="24"/>
        </w:rPr>
        <w:t>ć</w:t>
      </w:r>
      <w:r w:rsidR="008A4FDB" w:rsidRPr="001D630C">
        <w:rPr>
          <w:rFonts w:eastAsia="TimesNewRoman"/>
          <w:sz w:val="24"/>
          <w:szCs w:val="24"/>
        </w:rPr>
        <w:t xml:space="preserve"> </w:t>
      </w:r>
      <w:r w:rsidR="000871EF" w:rsidRPr="001D630C">
        <w:rPr>
          <w:sz w:val="24"/>
          <w:szCs w:val="24"/>
        </w:rPr>
        <w:t>n</w:t>
      </w:r>
      <w:r w:rsidRPr="001D630C">
        <w:rPr>
          <w:sz w:val="24"/>
          <w:szCs w:val="24"/>
        </w:rPr>
        <w:t>a wykonywanie przedmiotowej usługi.</w:t>
      </w:r>
    </w:p>
    <w:p w:rsidR="007C4B1E" w:rsidRPr="001D630C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Udzielający zamówienie zawrze umowy z Oferentami, którzy złożą oferty o najkorzystniejszej cenie. </w:t>
      </w:r>
    </w:p>
    <w:p w:rsidR="007C4B1E" w:rsidRPr="001D630C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Udzielający zamówienie zastrzega sobie prawo do zawarcia umów z taką liczbą Oferentów jaka zabezpieczy optymalne działanie komórek organizacyjnych świadczących usługi medyczne w Szpitalu.</w:t>
      </w:r>
    </w:p>
    <w:p w:rsidR="005A2AF8" w:rsidRPr="001D630C" w:rsidRDefault="005A2AF8" w:rsidP="00804E27">
      <w:pPr>
        <w:tabs>
          <w:tab w:val="left" w:pos="284"/>
        </w:tabs>
        <w:jc w:val="both"/>
        <w:rPr>
          <w:b/>
          <w:sz w:val="24"/>
          <w:szCs w:val="24"/>
        </w:rPr>
      </w:pPr>
    </w:p>
    <w:p w:rsidR="007C4B1E" w:rsidRPr="001D630C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4"/>
          <w:szCs w:val="24"/>
        </w:rPr>
      </w:pPr>
      <w:r w:rsidRPr="001D630C">
        <w:rPr>
          <w:b/>
          <w:sz w:val="24"/>
          <w:szCs w:val="24"/>
        </w:rPr>
        <w:t>Organizacja świadczenia usług</w:t>
      </w:r>
    </w:p>
    <w:p w:rsidR="007C4B1E" w:rsidRPr="001D630C" w:rsidRDefault="007C4B1E" w:rsidP="00DC5DE5">
      <w:pPr>
        <w:numPr>
          <w:ilvl w:val="0"/>
          <w:numId w:val="5"/>
        </w:numPr>
        <w:jc w:val="both"/>
        <w:rPr>
          <w:sz w:val="24"/>
          <w:szCs w:val="24"/>
        </w:rPr>
      </w:pPr>
      <w:r w:rsidRPr="001D630C">
        <w:rPr>
          <w:sz w:val="24"/>
          <w:szCs w:val="24"/>
        </w:rPr>
        <w:t>Oferent, w trakcie świadczenia usług zdrowotnych na rzecz pacjentów Udzielającego Zamówienia korzysta nieodpłatnie z:</w:t>
      </w:r>
    </w:p>
    <w:p w:rsidR="007C4B1E" w:rsidRPr="001D630C" w:rsidRDefault="007C4B1E" w:rsidP="00DC5DE5">
      <w:pPr>
        <w:pStyle w:val="BodyText31"/>
        <w:widowControl/>
        <w:numPr>
          <w:ilvl w:val="1"/>
          <w:numId w:val="5"/>
        </w:numPr>
        <w:rPr>
          <w:szCs w:val="24"/>
        </w:rPr>
      </w:pPr>
      <w:r w:rsidRPr="001D630C">
        <w:rPr>
          <w:szCs w:val="24"/>
        </w:rPr>
        <w:t>bazy lokalowej,</w:t>
      </w:r>
    </w:p>
    <w:p w:rsidR="007C4B1E" w:rsidRPr="001D630C" w:rsidRDefault="007C4B1E" w:rsidP="00DC5DE5">
      <w:pPr>
        <w:pStyle w:val="BodyText31"/>
        <w:widowControl/>
        <w:numPr>
          <w:ilvl w:val="1"/>
          <w:numId w:val="5"/>
        </w:numPr>
        <w:rPr>
          <w:szCs w:val="24"/>
        </w:rPr>
      </w:pPr>
      <w:r w:rsidRPr="001D630C">
        <w:rPr>
          <w:szCs w:val="24"/>
        </w:rPr>
        <w:t>aparatury i sprzętu medycznego,</w:t>
      </w:r>
    </w:p>
    <w:p w:rsidR="007C4B1E" w:rsidRPr="001D630C" w:rsidRDefault="007C4B1E" w:rsidP="00DC5DE5">
      <w:pPr>
        <w:pStyle w:val="BodyText31"/>
        <w:widowControl/>
        <w:numPr>
          <w:ilvl w:val="1"/>
          <w:numId w:val="5"/>
        </w:numPr>
        <w:rPr>
          <w:szCs w:val="24"/>
        </w:rPr>
      </w:pPr>
      <w:r w:rsidRPr="001D630C">
        <w:rPr>
          <w:szCs w:val="24"/>
        </w:rPr>
        <w:lastRenderedPageBreak/>
        <w:t>leków i materiałów opatrunkowych oraz sprzętu jednorazowego użytku będących własnością Udzielającego zamówienia,</w:t>
      </w:r>
    </w:p>
    <w:p w:rsidR="007C4B1E" w:rsidRPr="001D630C" w:rsidRDefault="007C4B1E" w:rsidP="00DC5DE5">
      <w:pPr>
        <w:pStyle w:val="BodyText31"/>
        <w:widowControl/>
        <w:numPr>
          <w:ilvl w:val="1"/>
          <w:numId w:val="5"/>
        </w:numPr>
        <w:rPr>
          <w:szCs w:val="24"/>
        </w:rPr>
      </w:pPr>
      <w:r w:rsidRPr="001D630C">
        <w:rPr>
          <w:szCs w:val="24"/>
        </w:rPr>
        <w:t>pomocy personelu pielęgniarskiego i pomocniczego Udzielającego Zamówienia</w:t>
      </w:r>
    </w:p>
    <w:p w:rsidR="007C4B1E" w:rsidRPr="001D630C" w:rsidRDefault="007C4B1E" w:rsidP="00DC5DE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  <w:r w:rsidRPr="001D630C">
        <w:rPr>
          <w:sz w:val="24"/>
          <w:szCs w:val="24"/>
        </w:rPr>
        <w:t xml:space="preserve">Korzystanie z ww. środków może odbywać się w zakresie niezbędnym do świadczeń zleconych umową </w:t>
      </w:r>
      <w:r w:rsidR="001839CF" w:rsidRPr="001D630C">
        <w:rPr>
          <w:sz w:val="24"/>
          <w:szCs w:val="24"/>
        </w:rPr>
        <w:t xml:space="preserve">na wykonywanie </w:t>
      </w:r>
      <w:r w:rsidRPr="001D630C">
        <w:rPr>
          <w:sz w:val="24"/>
          <w:szCs w:val="24"/>
        </w:rPr>
        <w:t>usług medycznych.</w:t>
      </w:r>
    </w:p>
    <w:p w:rsidR="007C4B1E" w:rsidRPr="001D630C" w:rsidRDefault="007C4B1E" w:rsidP="00C2319C">
      <w:pPr>
        <w:numPr>
          <w:ilvl w:val="0"/>
          <w:numId w:val="5"/>
        </w:numPr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Przyjmujący zamówienie ponosi całkowitą odpowiedzialność za rozdysponowanie materiałów medycznych i stosowanie procedur medycznych. </w:t>
      </w:r>
    </w:p>
    <w:p w:rsidR="00593B81" w:rsidRPr="001D630C" w:rsidRDefault="00593B81" w:rsidP="00593B81">
      <w:pPr>
        <w:numPr>
          <w:ilvl w:val="0"/>
          <w:numId w:val="5"/>
        </w:numPr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Przyjmujący zamówienie zobowiązany jest do </w:t>
      </w:r>
      <w:r w:rsidR="005A2AF8" w:rsidRPr="001D630C">
        <w:rPr>
          <w:sz w:val="24"/>
          <w:szCs w:val="24"/>
        </w:rPr>
        <w:t xml:space="preserve">zapoznania się i </w:t>
      </w:r>
      <w:r w:rsidRPr="001D630C">
        <w:rPr>
          <w:sz w:val="24"/>
          <w:szCs w:val="24"/>
        </w:rPr>
        <w:t xml:space="preserve">przestrzegania regulaminów wewnętrznych obowiązujących w miejscu udzielania przedmiotowych świadczeń. </w:t>
      </w:r>
    </w:p>
    <w:p w:rsidR="007C4B1E" w:rsidRPr="001D630C" w:rsidRDefault="007C4B1E" w:rsidP="00664728">
      <w:pPr>
        <w:tabs>
          <w:tab w:val="left" w:pos="284"/>
        </w:tabs>
        <w:jc w:val="both"/>
        <w:rPr>
          <w:b/>
          <w:sz w:val="24"/>
          <w:szCs w:val="24"/>
        </w:rPr>
      </w:pPr>
    </w:p>
    <w:p w:rsidR="007C4B1E" w:rsidRPr="001D630C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4"/>
          <w:szCs w:val="24"/>
        </w:rPr>
      </w:pPr>
      <w:r w:rsidRPr="001D630C">
        <w:rPr>
          <w:b/>
          <w:sz w:val="24"/>
          <w:szCs w:val="24"/>
        </w:rPr>
        <w:t>Kontrola</w:t>
      </w:r>
    </w:p>
    <w:p w:rsidR="007C4B1E" w:rsidRPr="001D630C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:rsidR="007C4B1E" w:rsidRPr="001D630C" w:rsidRDefault="007C4B1E" w:rsidP="00A94931">
      <w:pPr>
        <w:tabs>
          <w:tab w:val="num" w:pos="792"/>
        </w:tabs>
        <w:jc w:val="both"/>
        <w:rPr>
          <w:sz w:val="24"/>
          <w:szCs w:val="24"/>
        </w:rPr>
      </w:pPr>
    </w:p>
    <w:p w:rsidR="007C4B1E" w:rsidRPr="001D630C" w:rsidRDefault="007C4B1E" w:rsidP="00C8323E">
      <w:pPr>
        <w:numPr>
          <w:ilvl w:val="0"/>
          <w:numId w:val="12"/>
        </w:numPr>
        <w:jc w:val="both"/>
        <w:rPr>
          <w:sz w:val="24"/>
          <w:szCs w:val="24"/>
        </w:rPr>
      </w:pPr>
      <w:r w:rsidRPr="001D630C">
        <w:rPr>
          <w:b/>
          <w:sz w:val="24"/>
          <w:szCs w:val="24"/>
        </w:rPr>
        <w:t>Wynagrodzenie za świadczone usługi</w:t>
      </w:r>
    </w:p>
    <w:p w:rsidR="007C4B1E" w:rsidRPr="001D630C" w:rsidRDefault="007C4B1E" w:rsidP="004A0879">
      <w:pPr>
        <w:numPr>
          <w:ilvl w:val="0"/>
          <w:numId w:val="13"/>
        </w:numPr>
        <w:jc w:val="both"/>
        <w:rPr>
          <w:color w:val="000000"/>
          <w:sz w:val="24"/>
          <w:szCs w:val="24"/>
        </w:rPr>
      </w:pPr>
      <w:r w:rsidRPr="001D630C">
        <w:rPr>
          <w:sz w:val="24"/>
          <w:szCs w:val="24"/>
        </w:rPr>
        <w:t xml:space="preserve">Okres rozliczeniowy – 1 miesiąc. </w:t>
      </w:r>
    </w:p>
    <w:p w:rsidR="007C4B1E" w:rsidRPr="001D630C" w:rsidRDefault="007C4B1E" w:rsidP="00FF4798">
      <w:pPr>
        <w:numPr>
          <w:ilvl w:val="0"/>
          <w:numId w:val="13"/>
        </w:numPr>
        <w:jc w:val="both"/>
        <w:rPr>
          <w:sz w:val="24"/>
          <w:szCs w:val="24"/>
        </w:rPr>
      </w:pPr>
      <w:r w:rsidRPr="001D630C">
        <w:rPr>
          <w:color w:val="000000"/>
          <w:sz w:val="24"/>
          <w:szCs w:val="24"/>
        </w:rPr>
        <w:t>Zapłata za wykonywane usługi realizowana będzie po uprzednim sprawdzeniu, przelewem na konto Przyjmującego zamówienie na podstawie miesięcznej zbiorczej</w:t>
      </w:r>
      <w:r w:rsidR="00A46737" w:rsidRPr="001D630C">
        <w:rPr>
          <w:color w:val="000000"/>
          <w:sz w:val="24"/>
          <w:szCs w:val="24"/>
        </w:rPr>
        <w:t xml:space="preserve"> </w:t>
      </w:r>
      <w:r w:rsidRPr="001D630C">
        <w:rPr>
          <w:color w:val="000000"/>
          <w:sz w:val="24"/>
          <w:szCs w:val="24"/>
        </w:rPr>
        <w:t>faktury lub rachunku w okresie 30 dni od daty otrzymania prawidłowo sporządzonej faktury VAT lub rachunku przez</w:t>
      </w:r>
      <w:r w:rsidR="00A46737" w:rsidRPr="001D630C">
        <w:rPr>
          <w:color w:val="000000"/>
          <w:sz w:val="24"/>
          <w:szCs w:val="24"/>
        </w:rPr>
        <w:t xml:space="preserve"> </w:t>
      </w:r>
      <w:r w:rsidRPr="001D630C">
        <w:rPr>
          <w:color w:val="000000"/>
          <w:sz w:val="24"/>
          <w:szCs w:val="24"/>
        </w:rPr>
        <w:t>Udzielającego zamówienie.</w:t>
      </w:r>
    </w:p>
    <w:p w:rsidR="007C4B1E" w:rsidRPr="001D630C" w:rsidRDefault="007C4B1E" w:rsidP="00966708">
      <w:pPr>
        <w:numPr>
          <w:ilvl w:val="0"/>
          <w:numId w:val="13"/>
        </w:numPr>
        <w:jc w:val="both"/>
        <w:rPr>
          <w:sz w:val="24"/>
          <w:szCs w:val="24"/>
        </w:rPr>
      </w:pPr>
      <w:r w:rsidRPr="001D630C">
        <w:rPr>
          <w:sz w:val="24"/>
          <w:szCs w:val="24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BE3FC3" w:rsidRPr="001D630C" w:rsidRDefault="007D5759" w:rsidP="001839CF">
      <w:pPr>
        <w:numPr>
          <w:ilvl w:val="0"/>
          <w:numId w:val="13"/>
        </w:numPr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Komisja konkursowa dokonując oceny ceny zaproponowanej przez oferenta nie bierze pod uwagę ofert zawierających propozycje cenowe nie mające pokrycia w wielkości środków przeznaczonych na sfinansowanie świadczeń będących przedmiotem postępowania </w:t>
      </w:r>
      <w:r w:rsidR="001839CF" w:rsidRPr="001D630C">
        <w:rPr>
          <w:sz w:val="24"/>
          <w:szCs w:val="24"/>
        </w:rPr>
        <w:t>.</w:t>
      </w:r>
    </w:p>
    <w:p w:rsidR="007D5759" w:rsidRPr="001D630C" w:rsidRDefault="007D5759" w:rsidP="00966708">
      <w:pPr>
        <w:autoSpaceDE w:val="0"/>
        <w:autoSpaceDN w:val="0"/>
        <w:adjustRightInd w:val="0"/>
        <w:rPr>
          <w:sz w:val="24"/>
          <w:szCs w:val="24"/>
        </w:rPr>
      </w:pPr>
    </w:p>
    <w:p w:rsidR="007C4B1E" w:rsidRPr="001D630C" w:rsidRDefault="007C4B1E" w:rsidP="00121882">
      <w:pPr>
        <w:jc w:val="both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 xml:space="preserve">VI. </w:t>
      </w:r>
      <w:r w:rsidRPr="001D630C">
        <w:rPr>
          <w:b/>
          <w:bCs/>
          <w:color w:val="000000"/>
          <w:sz w:val="24"/>
          <w:szCs w:val="24"/>
        </w:rPr>
        <w:tab/>
        <w:t>Opis sposobu przygotowania oferty konkursowej:</w:t>
      </w:r>
    </w:p>
    <w:p w:rsidR="007C4B1E" w:rsidRPr="001D630C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Oferent przedstawia ofertę zgodnie z wymogami określonymi w Szczegółowych Warunkach Konkursu Ofert. Propozycje rozwiązań alternatywnych i wariantowych nie będą brane pod uwagę.</w:t>
      </w:r>
    </w:p>
    <w:p w:rsidR="007C4B1E" w:rsidRPr="001D630C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Oferent może złożyć tylko jedną ofertę. Złożenie większej liczby ofer</w:t>
      </w:r>
      <w:r w:rsidR="004F59D4">
        <w:rPr>
          <w:color w:val="000000"/>
          <w:sz w:val="24"/>
          <w:szCs w:val="24"/>
        </w:rPr>
        <w:t xml:space="preserve">t spowoduje odrzucenie każdej  </w:t>
      </w:r>
      <w:r w:rsidRPr="001D630C">
        <w:rPr>
          <w:color w:val="000000"/>
          <w:sz w:val="24"/>
          <w:szCs w:val="24"/>
        </w:rPr>
        <w:t>z nich.</w:t>
      </w:r>
    </w:p>
    <w:p w:rsidR="007C4B1E" w:rsidRPr="001D630C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sz w:val="24"/>
          <w:szCs w:val="24"/>
        </w:rPr>
        <w:t>Oferta powinna zawierać wszelkie dokumenty i załączniki wymagane w Szczegółowych Warunkach Konkursu Ofert  oraz wskazane w formularzu oferty.</w:t>
      </w:r>
    </w:p>
    <w:p w:rsidR="00FE6969" w:rsidRPr="001D630C" w:rsidRDefault="00FE6969" w:rsidP="00FE696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sz w:val="24"/>
          <w:szCs w:val="24"/>
        </w:rPr>
        <w:t>Wymagane dokumenty, o których mowa w punkcie VIII Oferent przedkłada w formie kserokopii poświadczonej przez niego za zgodność z oryginałem.</w:t>
      </w:r>
    </w:p>
    <w:p w:rsidR="007C4B1E" w:rsidRPr="001D630C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Oferta musi być, pod rygorem odrzucenia, sporządzona w języku polskim, w sposób zapewniający jej czytelność.</w:t>
      </w:r>
    </w:p>
    <w:p w:rsidR="00DD45C4" w:rsidRPr="001D630C" w:rsidRDefault="00DD45C4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Waluta określona w ofercie to złoty polski.</w:t>
      </w:r>
    </w:p>
    <w:p w:rsidR="0052676A" w:rsidRPr="001D630C" w:rsidRDefault="0052676A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</w:t>
      </w:r>
      <w:r w:rsidR="0044290D" w:rsidRPr="001D630C">
        <w:rPr>
          <w:color w:val="000000"/>
          <w:sz w:val="24"/>
          <w:szCs w:val="24"/>
        </w:rPr>
        <w:t xml:space="preserve">poprawnego </w:t>
      </w:r>
      <w:r w:rsidRPr="001D630C">
        <w:rPr>
          <w:color w:val="000000"/>
          <w:sz w:val="24"/>
          <w:szCs w:val="24"/>
        </w:rPr>
        <w:t>czytelnego zapisu</w:t>
      </w:r>
      <w:r w:rsidR="0044290D" w:rsidRPr="001D630C">
        <w:rPr>
          <w:color w:val="000000"/>
          <w:sz w:val="24"/>
          <w:szCs w:val="24"/>
        </w:rPr>
        <w:t>.</w:t>
      </w:r>
    </w:p>
    <w:p w:rsidR="007C4B1E" w:rsidRPr="001D630C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 xml:space="preserve">Oferta musi być podpisana przez </w:t>
      </w:r>
      <w:r w:rsidR="003A7DF8" w:rsidRPr="001D630C">
        <w:rPr>
          <w:color w:val="000000"/>
          <w:sz w:val="24"/>
          <w:szCs w:val="24"/>
        </w:rPr>
        <w:t>Oferenta</w:t>
      </w:r>
      <w:r w:rsidRPr="001D630C">
        <w:rPr>
          <w:color w:val="000000"/>
          <w:sz w:val="24"/>
          <w:szCs w:val="24"/>
        </w:rPr>
        <w:t xml:space="preserve"> . W przypadku składania oferty przez pełnomocników należy dołączyć oryginał pełnomocnictwa, podpisany przez osobę upoważnioną do reprezentowania Oferenta .</w:t>
      </w:r>
    </w:p>
    <w:p w:rsidR="007C4B1E" w:rsidRPr="001D630C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Oferta wraz ze wszystkimi załącznikami powinna stanowić całość i winna być umieszczona w</w:t>
      </w:r>
      <w:r w:rsidR="004F59D4">
        <w:rPr>
          <w:color w:val="000000"/>
          <w:sz w:val="24"/>
          <w:szCs w:val="24"/>
        </w:rPr>
        <w:t xml:space="preserve"> </w:t>
      </w:r>
      <w:r w:rsidRPr="001D630C">
        <w:rPr>
          <w:color w:val="000000"/>
          <w:sz w:val="24"/>
          <w:szCs w:val="24"/>
        </w:rPr>
        <w:t>zamkniętej kopercie. Koperta z ofertą powinna być opatrzo</w:t>
      </w:r>
      <w:r w:rsidR="004F59D4">
        <w:rPr>
          <w:color w:val="000000"/>
          <w:sz w:val="24"/>
          <w:szCs w:val="24"/>
        </w:rPr>
        <w:t>na w dane Oferenta oraz w napis</w:t>
      </w:r>
      <w:r w:rsidRPr="001D630C">
        <w:rPr>
          <w:color w:val="000000"/>
          <w:sz w:val="24"/>
          <w:szCs w:val="24"/>
        </w:rPr>
        <w:t>:</w:t>
      </w:r>
    </w:p>
    <w:p w:rsidR="00B75BEC" w:rsidRDefault="00B75BEC" w:rsidP="00911B9D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6B5B3A" w:rsidRDefault="006B5B3A" w:rsidP="00911B9D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6B5B3A" w:rsidRPr="001D630C" w:rsidRDefault="006B5B3A" w:rsidP="00911B9D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B75BEC" w:rsidRPr="001D630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 xml:space="preserve">„Oferta na </w:t>
      </w:r>
      <w:r w:rsidRPr="001D630C">
        <w:rPr>
          <w:b/>
          <w:sz w:val="24"/>
          <w:szCs w:val="24"/>
          <w:lang w:eastAsia="ar-SA"/>
        </w:rPr>
        <w:t>usług</w:t>
      </w:r>
      <w:r w:rsidR="006827F7" w:rsidRPr="001D630C">
        <w:rPr>
          <w:b/>
          <w:sz w:val="24"/>
          <w:szCs w:val="24"/>
          <w:lang w:eastAsia="ar-SA"/>
        </w:rPr>
        <w:t xml:space="preserve">i </w:t>
      </w:r>
      <w:r w:rsidR="00B13A0D">
        <w:rPr>
          <w:b/>
          <w:sz w:val="24"/>
          <w:szCs w:val="24"/>
          <w:lang w:eastAsia="ar-SA"/>
        </w:rPr>
        <w:t xml:space="preserve">technika elektroradiologii </w:t>
      </w:r>
      <w:r w:rsidR="006827F7" w:rsidRPr="001D630C">
        <w:rPr>
          <w:b/>
          <w:sz w:val="24"/>
          <w:szCs w:val="24"/>
          <w:lang w:eastAsia="ar-SA"/>
        </w:rPr>
        <w:t>dla</w:t>
      </w:r>
      <w:r w:rsidR="008765A5" w:rsidRPr="001D630C">
        <w:rPr>
          <w:b/>
          <w:sz w:val="24"/>
          <w:szCs w:val="24"/>
          <w:lang w:eastAsia="ar-SA"/>
        </w:rPr>
        <w:t xml:space="preserve"> </w:t>
      </w:r>
      <w:r w:rsidRPr="001D630C">
        <w:rPr>
          <w:b/>
          <w:sz w:val="24"/>
          <w:szCs w:val="24"/>
          <w:lang w:eastAsia="ar-SA"/>
        </w:rPr>
        <w:t>SP ZOZ Szpital</w:t>
      </w:r>
      <w:r w:rsidR="004A143E" w:rsidRPr="001D630C">
        <w:rPr>
          <w:b/>
          <w:sz w:val="24"/>
          <w:szCs w:val="24"/>
          <w:lang w:eastAsia="ar-SA"/>
        </w:rPr>
        <w:t>a</w:t>
      </w:r>
      <w:r w:rsidRPr="001D630C">
        <w:rPr>
          <w:b/>
          <w:sz w:val="24"/>
          <w:szCs w:val="24"/>
          <w:lang w:eastAsia="ar-SA"/>
        </w:rPr>
        <w:t xml:space="preserve"> nr 2  w Mysłowicach ( postępowanie Szp.2/NZ-4240-</w:t>
      </w:r>
      <w:r w:rsidR="00B13A0D">
        <w:rPr>
          <w:b/>
          <w:sz w:val="24"/>
          <w:szCs w:val="24"/>
          <w:lang w:eastAsia="ar-SA"/>
        </w:rPr>
        <w:t>8</w:t>
      </w:r>
      <w:r w:rsidRPr="001D630C">
        <w:rPr>
          <w:b/>
          <w:sz w:val="24"/>
          <w:szCs w:val="24"/>
          <w:lang w:eastAsia="ar-SA"/>
        </w:rPr>
        <w:t>/</w:t>
      </w:r>
      <w:r w:rsidR="00B13A0D">
        <w:rPr>
          <w:b/>
          <w:sz w:val="24"/>
          <w:szCs w:val="24"/>
          <w:lang w:eastAsia="ar-SA"/>
        </w:rPr>
        <w:t>26</w:t>
      </w:r>
      <w:r w:rsidRPr="001D630C">
        <w:rPr>
          <w:b/>
          <w:sz w:val="24"/>
          <w:szCs w:val="24"/>
          <w:lang w:eastAsia="ar-SA"/>
        </w:rPr>
        <w:t>)</w:t>
      </w:r>
      <w:r w:rsidRPr="001D630C">
        <w:rPr>
          <w:b/>
          <w:bCs/>
          <w:color w:val="000000"/>
          <w:sz w:val="24"/>
          <w:szCs w:val="24"/>
        </w:rPr>
        <w:t xml:space="preserve">- nie otwierać przed godziną </w:t>
      </w:r>
      <w:r w:rsidR="005871C2" w:rsidRPr="001D630C">
        <w:rPr>
          <w:b/>
          <w:bCs/>
          <w:color w:val="000000"/>
          <w:sz w:val="24"/>
          <w:szCs w:val="24"/>
        </w:rPr>
        <w:t>9</w:t>
      </w:r>
      <w:r w:rsidRPr="001D630C">
        <w:rPr>
          <w:b/>
          <w:bCs/>
          <w:color w:val="000000"/>
          <w:sz w:val="24"/>
          <w:szCs w:val="24"/>
        </w:rPr>
        <w:t>.</w:t>
      </w:r>
      <w:r w:rsidR="005871C2" w:rsidRPr="001D630C">
        <w:rPr>
          <w:b/>
          <w:bCs/>
          <w:color w:val="000000"/>
          <w:sz w:val="24"/>
          <w:szCs w:val="24"/>
        </w:rPr>
        <w:t>15</w:t>
      </w:r>
      <w:r w:rsidR="00DE7F15" w:rsidRPr="001D630C">
        <w:rPr>
          <w:b/>
          <w:bCs/>
          <w:color w:val="000000"/>
          <w:sz w:val="24"/>
          <w:szCs w:val="24"/>
        </w:rPr>
        <w:t xml:space="preserve"> </w:t>
      </w:r>
      <w:r w:rsidRPr="001D630C">
        <w:rPr>
          <w:b/>
          <w:bCs/>
          <w:color w:val="000000"/>
          <w:sz w:val="24"/>
          <w:szCs w:val="24"/>
        </w:rPr>
        <w:t xml:space="preserve">dnia </w:t>
      </w:r>
      <w:r w:rsidR="00B13A0D">
        <w:rPr>
          <w:b/>
          <w:bCs/>
          <w:color w:val="000000"/>
          <w:sz w:val="24"/>
          <w:szCs w:val="24"/>
        </w:rPr>
        <w:t>21.07.2026</w:t>
      </w:r>
      <w:r w:rsidRPr="001D630C">
        <w:rPr>
          <w:b/>
          <w:bCs/>
          <w:color w:val="000000"/>
          <w:sz w:val="24"/>
          <w:szCs w:val="24"/>
        </w:rPr>
        <w:t xml:space="preserve"> roku”.</w:t>
      </w:r>
    </w:p>
    <w:p w:rsidR="00B75BEC" w:rsidRPr="001D630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CE39CF" w:rsidRPr="001D630C" w:rsidRDefault="00CE39CF" w:rsidP="00CE39CF">
      <w:pPr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</w:p>
    <w:p w:rsidR="007C4B1E" w:rsidRPr="001D630C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Oferent ponosi wszelkie koszty związane z przygotowaniem i złożeniem oferty.</w:t>
      </w:r>
    </w:p>
    <w:p w:rsidR="0079471B" w:rsidRPr="001D630C" w:rsidRDefault="0079471B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 xml:space="preserve">Do </w:t>
      </w:r>
      <w:r w:rsidR="0044290D" w:rsidRPr="001D630C">
        <w:rPr>
          <w:color w:val="000000"/>
          <w:sz w:val="24"/>
          <w:szCs w:val="24"/>
        </w:rPr>
        <w:t xml:space="preserve">terminu składania ofert </w:t>
      </w:r>
      <w:r w:rsidRPr="001D630C">
        <w:rPr>
          <w:color w:val="000000"/>
          <w:sz w:val="24"/>
          <w:szCs w:val="24"/>
        </w:rPr>
        <w:t xml:space="preserve">oferent może </w:t>
      </w:r>
      <w:r w:rsidR="0044290D" w:rsidRPr="001D630C">
        <w:rPr>
          <w:color w:val="000000"/>
          <w:sz w:val="24"/>
          <w:szCs w:val="24"/>
        </w:rPr>
        <w:t xml:space="preserve">zmienić lub </w:t>
      </w:r>
      <w:r w:rsidRPr="001D630C">
        <w:rPr>
          <w:color w:val="000000"/>
          <w:sz w:val="24"/>
          <w:szCs w:val="24"/>
        </w:rPr>
        <w:t>wycofać swoją ofertę informując o tym pisemnie Udzielającego zamówienie.</w:t>
      </w:r>
      <w:r w:rsidR="0044290D" w:rsidRPr="001D630C">
        <w:rPr>
          <w:color w:val="000000"/>
          <w:sz w:val="24"/>
          <w:szCs w:val="24"/>
        </w:rPr>
        <w:t xml:space="preserve"> Zmiana oferty następuje poprzez złożenie nowej oferty zawierającej zmiany. Zmiana</w:t>
      </w:r>
      <w:r w:rsidR="00DD45C4" w:rsidRPr="001D630C">
        <w:rPr>
          <w:color w:val="000000"/>
          <w:sz w:val="24"/>
          <w:szCs w:val="24"/>
        </w:rPr>
        <w:t xml:space="preserve"> winna być oznaczona jak w pkt.9</w:t>
      </w:r>
      <w:r w:rsidR="0044290D" w:rsidRPr="001D630C">
        <w:rPr>
          <w:color w:val="000000"/>
          <w:sz w:val="24"/>
          <w:szCs w:val="24"/>
        </w:rPr>
        <w:t>. Winna również zawierać oznaczenie „zmiana oferty”.</w:t>
      </w:r>
    </w:p>
    <w:p w:rsidR="00FE6969" w:rsidRPr="001D630C" w:rsidRDefault="00FE6969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W celu prawidłowego przygotowania oferty, Oferent powinien zapoznać się z miejscem wykonania zamówienia oraz zadać Udzielającemu zamówienie wszelkie niezbędne w tym zakresie pytani</w:t>
      </w:r>
      <w:r w:rsidR="004F59D4">
        <w:rPr>
          <w:color w:val="000000"/>
          <w:sz w:val="24"/>
          <w:szCs w:val="24"/>
        </w:rPr>
        <w:t>a (</w:t>
      </w:r>
      <w:r w:rsidRPr="001D630C">
        <w:rPr>
          <w:color w:val="000000"/>
          <w:sz w:val="24"/>
          <w:szCs w:val="24"/>
        </w:rPr>
        <w:t>określone szczegółowo w pkt. III ppkt 4.).</w:t>
      </w:r>
    </w:p>
    <w:p w:rsidR="007C4B1E" w:rsidRPr="001D630C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>VII.</w:t>
      </w:r>
      <w:r w:rsidRPr="001D630C">
        <w:rPr>
          <w:b/>
          <w:bCs/>
          <w:color w:val="000000"/>
          <w:sz w:val="24"/>
          <w:szCs w:val="24"/>
        </w:rPr>
        <w:tab/>
        <w:t xml:space="preserve"> Wymagania stawiane Przyjmującym zamówienie</w:t>
      </w: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Do udziału w postępowaniu konkursowym dopuszcza się Przyjmujących zamówienie, którzy spełniają następujące warunki (niewypełnienie tych warunków spowoduje odrzucenie oferty):</w:t>
      </w:r>
    </w:p>
    <w:p w:rsidR="007C4B1E" w:rsidRPr="001D630C" w:rsidRDefault="007C4B1E" w:rsidP="008A3007">
      <w:pPr>
        <w:pStyle w:val="NoSpacing1"/>
        <w:jc w:val="both"/>
        <w:rPr>
          <w:rFonts w:ascii="Times New Roman" w:hAnsi="Times New Roman"/>
          <w:sz w:val="24"/>
          <w:szCs w:val="24"/>
        </w:rPr>
      </w:pPr>
      <w:r w:rsidRPr="001D630C">
        <w:rPr>
          <w:rFonts w:ascii="Times New Roman" w:hAnsi="Times New Roman"/>
          <w:sz w:val="24"/>
          <w:szCs w:val="24"/>
        </w:rPr>
        <w:t>Do konkursu ofert może przystąpić podmiot:</w:t>
      </w:r>
    </w:p>
    <w:p w:rsidR="006F27BE" w:rsidRPr="006B5B3A" w:rsidRDefault="006F27BE" w:rsidP="006F27BE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B5B3A">
        <w:rPr>
          <w:rFonts w:ascii="Times New Roman" w:hAnsi="Times New Roman"/>
          <w:sz w:val="24"/>
          <w:szCs w:val="24"/>
        </w:rPr>
        <w:t xml:space="preserve">Spełniający wymagania określone w </w:t>
      </w:r>
      <w:r w:rsidR="006827F7" w:rsidRPr="006B5B3A">
        <w:rPr>
          <w:rFonts w:ascii="Times New Roman" w:hAnsi="Times New Roman"/>
          <w:sz w:val="24"/>
          <w:szCs w:val="24"/>
        </w:rPr>
        <w:t>art. 33 h ustawy z dnia 10.07.2024 roku</w:t>
      </w:r>
      <w:r w:rsidRPr="006B5B3A">
        <w:rPr>
          <w:rFonts w:ascii="Times New Roman" w:hAnsi="Times New Roman"/>
          <w:sz w:val="24"/>
          <w:szCs w:val="24"/>
        </w:rPr>
        <w:t xml:space="preserve">. </w:t>
      </w:r>
      <w:r w:rsidR="006827F7" w:rsidRPr="006B5B3A">
        <w:rPr>
          <w:rFonts w:ascii="Times New Roman" w:hAnsi="Times New Roman"/>
          <w:sz w:val="24"/>
          <w:szCs w:val="24"/>
        </w:rPr>
        <w:t xml:space="preserve">Prawo atomowe </w:t>
      </w:r>
      <w:r w:rsidRPr="006B5B3A">
        <w:rPr>
          <w:rFonts w:ascii="Times New Roman" w:hAnsi="Times New Roman"/>
          <w:sz w:val="24"/>
          <w:szCs w:val="24"/>
        </w:rPr>
        <w:t>oraz niniejszych warunkach konkursu.</w:t>
      </w:r>
    </w:p>
    <w:p w:rsidR="007C4B1E" w:rsidRPr="006B5B3A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B5B3A">
        <w:rPr>
          <w:rFonts w:ascii="Times New Roman" w:hAnsi="Times New Roman"/>
          <w:sz w:val="24"/>
          <w:szCs w:val="24"/>
        </w:rPr>
        <w:t>Nie obciążony wyrokiem sądów powszechnych lub zawodowych</w:t>
      </w:r>
      <w:r w:rsidR="007C4B1E" w:rsidRPr="006B5B3A">
        <w:rPr>
          <w:rFonts w:ascii="Times New Roman" w:hAnsi="Times New Roman"/>
          <w:sz w:val="24"/>
          <w:szCs w:val="24"/>
        </w:rPr>
        <w:t xml:space="preserve"> .</w:t>
      </w:r>
    </w:p>
    <w:p w:rsidR="00944805" w:rsidRPr="006B5B3A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B5B3A">
        <w:rPr>
          <w:rFonts w:ascii="Times New Roman" w:hAnsi="Times New Roman"/>
          <w:sz w:val="24"/>
          <w:szCs w:val="24"/>
        </w:rPr>
        <w:t>Wobec którego nie toczy się postępowanie związane z wykonywanym zawodem</w:t>
      </w:r>
    </w:p>
    <w:p w:rsidR="007C4B1E" w:rsidRPr="006B5B3A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6B5B3A">
        <w:rPr>
          <w:sz w:val="24"/>
          <w:szCs w:val="24"/>
        </w:rPr>
        <w:t>Uprawniony do występowania w obrocie prawnym zgodnie z wymaganiami ustawowymi.</w:t>
      </w:r>
    </w:p>
    <w:p w:rsidR="007C4B1E" w:rsidRPr="006B5B3A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6B5B3A">
        <w:rPr>
          <w:sz w:val="24"/>
          <w:szCs w:val="24"/>
        </w:rPr>
        <w:t>Posiadający ubezpieczenie odpowiedzialności cywi</w:t>
      </w:r>
      <w:r w:rsidR="00EC296A" w:rsidRPr="006B5B3A">
        <w:rPr>
          <w:sz w:val="24"/>
          <w:szCs w:val="24"/>
        </w:rPr>
        <w:t>lnej prowadzonej działalności (</w:t>
      </w:r>
      <w:r w:rsidR="004F59D4" w:rsidRPr="006B5B3A">
        <w:rPr>
          <w:sz w:val="24"/>
          <w:szCs w:val="24"/>
        </w:rPr>
        <w:t xml:space="preserve">zgodnie z ustawą </w:t>
      </w:r>
      <w:r w:rsidRPr="006B5B3A">
        <w:rPr>
          <w:sz w:val="24"/>
          <w:szCs w:val="24"/>
        </w:rPr>
        <w:t xml:space="preserve"> o działalności leczniczej)</w:t>
      </w:r>
    </w:p>
    <w:p w:rsidR="007C4B1E" w:rsidRPr="006B5B3A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6B5B3A">
        <w:rPr>
          <w:sz w:val="24"/>
          <w:szCs w:val="24"/>
        </w:rPr>
        <w:t>Znajdujący się w sytuacji finansowej zapewniającej należyte wykonan</w:t>
      </w:r>
      <w:r w:rsidR="004F59D4" w:rsidRPr="006B5B3A">
        <w:rPr>
          <w:sz w:val="24"/>
          <w:szCs w:val="24"/>
        </w:rPr>
        <w:t xml:space="preserve">ie zamówienia, w tym nie zalega </w:t>
      </w:r>
      <w:r w:rsidRPr="006B5B3A">
        <w:rPr>
          <w:sz w:val="24"/>
          <w:szCs w:val="24"/>
        </w:rPr>
        <w:t>w płaceniu składek, opłat i podatków w ZUS i w Urzędzie Skarbowym.</w:t>
      </w:r>
    </w:p>
    <w:p w:rsidR="007C4B1E" w:rsidRPr="006B5B3A" w:rsidRDefault="007C4B1E" w:rsidP="00F628E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6B5B3A">
        <w:rPr>
          <w:sz w:val="24"/>
          <w:szCs w:val="24"/>
        </w:rPr>
        <w:t>Akceptujący projekt umowy załączony przez Udzielającego zamówienie do SWKO.</w:t>
      </w:r>
      <w:r w:rsidR="008765A5" w:rsidRPr="006B5B3A">
        <w:rPr>
          <w:sz w:val="24"/>
          <w:szCs w:val="24"/>
        </w:rPr>
        <w:t xml:space="preserve"> </w:t>
      </w:r>
      <w:r w:rsidRPr="006B5B3A">
        <w:rPr>
          <w:sz w:val="24"/>
          <w:szCs w:val="24"/>
        </w:rPr>
        <w:t>Udzielający zamówienia zastrzega sobie prawo niewprowadzania zmian do umów w wyniku zgłoszonych przez Przyjmującego zamówienie uwag.</w:t>
      </w:r>
    </w:p>
    <w:p w:rsidR="00034866" w:rsidRPr="006B5B3A" w:rsidRDefault="00034866" w:rsidP="00034866">
      <w:pPr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</w:p>
    <w:p w:rsidR="00CE39CF" w:rsidRPr="001D630C" w:rsidRDefault="007C4B1E" w:rsidP="009948CC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 xml:space="preserve">VIII. </w:t>
      </w:r>
      <w:r w:rsidRPr="001D630C">
        <w:rPr>
          <w:b/>
          <w:bCs/>
          <w:color w:val="000000"/>
          <w:sz w:val="24"/>
          <w:szCs w:val="24"/>
        </w:rPr>
        <w:tab/>
        <w:t>Wymagania dotyczące oferty – wykaz wymaganych dokumentów</w:t>
      </w:r>
    </w:p>
    <w:p w:rsidR="009948CC" w:rsidRPr="001D630C" w:rsidRDefault="009948CC" w:rsidP="009948C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9948CC" w:rsidRPr="001D630C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D630C">
        <w:rPr>
          <w:color w:val="000000"/>
          <w:sz w:val="24"/>
          <w:szCs w:val="24"/>
        </w:rPr>
        <w:t xml:space="preserve">Formularz oferty (wg wzoru stanowiącego </w:t>
      </w:r>
      <w:r w:rsidRPr="001D630C">
        <w:rPr>
          <w:b/>
          <w:sz w:val="24"/>
          <w:szCs w:val="24"/>
        </w:rPr>
        <w:t>Załącznik nr 1 do SWKO</w:t>
      </w:r>
      <w:r w:rsidRPr="001D630C">
        <w:rPr>
          <w:sz w:val="24"/>
          <w:szCs w:val="24"/>
        </w:rPr>
        <w:t>),</w:t>
      </w:r>
    </w:p>
    <w:p w:rsidR="009948CC" w:rsidRPr="001D630C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Dokumenty świadczące o kwalifikacjach zawodowych</w:t>
      </w:r>
      <w:r w:rsidR="0096604E" w:rsidRPr="001D630C">
        <w:rPr>
          <w:sz w:val="24"/>
          <w:szCs w:val="24"/>
        </w:rPr>
        <w:t xml:space="preserve"> (</w:t>
      </w:r>
      <w:r w:rsidR="00205082" w:rsidRPr="001D630C">
        <w:rPr>
          <w:sz w:val="24"/>
          <w:szCs w:val="24"/>
        </w:rPr>
        <w:t>kopia potwierdzona przez oferenta za zgodność z oryginałem)</w:t>
      </w:r>
      <w:r w:rsidRPr="001D630C">
        <w:rPr>
          <w:sz w:val="24"/>
          <w:szCs w:val="24"/>
        </w:rPr>
        <w:t>:</w:t>
      </w:r>
    </w:p>
    <w:p w:rsidR="003A7DF8" w:rsidRPr="001D630C" w:rsidRDefault="006B5B3A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6B5B3A">
        <w:rPr>
          <w:sz w:val="24"/>
          <w:szCs w:val="24"/>
        </w:rPr>
        <w:t>kserokopie dokumentów potwierdzających posiadane kwalifikacje,</w:t>
      </w:r>
      <w:r w:rsidR="00704A38" w:rsidRPr="001D630C">
        <w:rPr>
          <w:sz w:val="24"/>
          <w:szCs w:val="24"/>
        </w:rPr>
        <w:t xml:space="preserve"> (</w:t>
      </w:r>
      <w:r w:rsidR="003A7DF8" w:rsidRPr="001D630C">
        <w:rPr>
          <w:sz w:val="24"/>
          <w:szCs w:val="24"/>
        </w:rPr>
        <w:t>kopia)</w:t>
      </w:r>
    </w:p>
    <w:p w:rsidR="009948CC" w:rsidRPr="001D630C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dyplomy spec</w:t>
      </w:r>
      <w:r w:rsidR="00704A38" w:rsidRPr="001D630C">
        <w:rPr>
          <w:sz w:val="24"/>
          <w:szCs w:val="24"/>
        </w:rPr>
        <w:t>jalizacyjne (</w:t>
      </w:r>
      <w:r w:rsidRPr="001D630C">
        <w:rPr>
          <w:sz w:val="24"/>
          <w:szCs w:val="24"/>
        </w:rPr>
        <w:t>kopie)</w:t>
      </w:r>
    </w:p>
    <w:p w:rsidR="009948CC" w:rsidRPr="001D630C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zaświadczenia o ukończonych kursach i szkoleniach związanych z realizacją przedmiotu zamówienia</w:t>
      </w:r>
      <w:r w:rsidR="00704A38" w:rsidRPr="001D630C">
        <w:rPr>
          <w:sz w:val="24"/>
          <w:szCs w:val="24"/>
        </w:rPr>
        <w:t xml:space="preserve"> (</w:t>
      </w:r>
      <w:r w:rsidR="003A7DF8" w:rsidRPr="001D630C">
        <w:rPr>
          <w:sz w:val="24"/>
          <w:szCs w:val="24"/>
        </w:rPr>
        <w:t>kopie)</w:t>
      </w:r>
      <w:r w:rsidRPr="001D630C">
        <w:rPr>
          <w:sz w:val="24"/>
          <w:szCs w:val="24"/>
        </w:rPr>
        <w:t>.</w:t>
      </w:r>
    </w:p>
    <w:p w:rsidR="009948CC" w:rsidRPr="001D630C" w:rsidRDefault="009948CC" w:rsidP="000846B4">
      <w:pPr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jc w:val="both"/>
        <w:rPr>
          <w:rStyle w:val="FontStyle28"/>
          <w:b w:val="0"/>
          <w:sz w:val="24"/>
          <w:szCs w:val="24"/>
          <w:u w:val="single"/>
        </w:rPr>
      </w:pPr>
      <w:r w:rsidRPr="001D630C">
        <w:rPr>
          <w:sz w:val="24"/>
          <w:szCs w:val="24"/>
        </w:rPr>
        <w:t xml:space="preserve">Pełnomocnictwo do podpisywania i składania oferty i ewentualnych wyjaśnień, jeżeli osoba podpisująca nie jest osobą upoważnioną na podstawie wpisu do odpowiedniego rejestru.                                                                                                    </w:t>
      </w:r>
    </w:p>
    <w:p w:rsidR="004C374F" w:rsidRPr="001D630C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u w:val="single"/>
        </w:rPr>
      </w:pPr>
      <w:r w:rsidRPr="001D630C">
        <w:t xml:space="preserve">Zaświadczenia lekarskie wydane przez uprawnionego lekarza medycyny pracy o braku przeciwwskazań zdrowotnych do wykonywania świadczeń objętych konkursem (orzeczenie lekarskie o braku przeciwwskazań  do pracy na danym stanowisku oraz orzeczenie  do celów sanitarno-epidemiologicznych  wydane przez lekarza medycyny pracy. Zaświadczenie winno być dostarczone do Działu BHP i Ppoż. celem potwierdzenia możliwości przystąpienia do wykonywania usług. </w:t>
      </w:r>
    </w:p>
    <w:p w:rsidR="004C374F" w:rsidRPr="001D630C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</w:pPr>
      <w:r w:rsidRPr="001D630C">
        <w:t xml:space="preserve">Dokument potwierdzający ubezpieczenie Wykonawcy od odpowiedzialności cywilnej obejmującej szkody będące następstwem udzielania świadczeń zdrowotnych albo niezgodnego z prawem zaniechania udzielania świadczeń zdrowotnych. Dokument winien obejmować wykonywanie świadczeń medycznych w zakresie usług pełnionych w SP ZOZ Szpitalu nr 2 im. dr T. Boczonia w Mysłowicach. </w:t>
      </w:r>
    </w:p>
    <w:p w:rsidR="004C374F" w:rsidRPr="001D630C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4C374F" w:rsidRPr="001D630C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r w:rsidRPr="001D630C">
        <w:rPr>
          <w:sz w:val="24"/>
          <w:szCs w:val="24"/>
        </w:rPr>
        <w:t xml:space="preserve">Wszystkie ww. dokumenty należy </w:t>
      </w:r>
      <w:r w:rsidRPr="001D630C">
        <w:rPr>
          <w:b/>
          <w:sz w:val="24"/>
          <w:szCs w:val="24"/>
          <w:u w:val="single"/>
        </w:rPr>
        <w:t>złożyć wraz  z  ofertą pod rygorem odrzucenia.</w:t>
      </w:r>
    </w:p>
    <w:p w:rsidR="004C374F" w:rsidRPr="001D630C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</w:p>
    <w:p w:rsidR="009948CC" w:rsidRPr="001D630C" w:rsidRDefault="009948CC" w:rsidP="009948C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Udzielający zamówienie zweryfikuje uprawnienia do wykonywania działalności objętej konkursem na podstawie dokumentów możliwych do pobrania z ogólnodostępnych rejestrów tj</w:t>
      </w:r>
      <w:r w:rsidR="00CD6729" w:rsidRPr="001D630C">
        <w:rPr>
          <w:sz w:val="24"/>
          <w:szCs w:val="24"/>
        </w:rPr>
        <w:t>.</w:t>
      </w:r>
      <w:r w:rsidRPr="001D630C">
        <w:rPr>
          <w:sz w:val="24"/>
          <w:szCs w:val="24"/>
        </w:rPr>
        <w:t>:</w:t>
      </w:r>
    </w:p>
    <w:p w:rsidR="009948CC" w:rsidRPr="001D630C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Centralnej Ewidencji Działalności Gospodarczej</w:t>
      </w:r>
    </w:p>
    <w:p w:rsidR="009948CC" w:rsidRPr="001D630C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Rejestr Podmiotów Wykonujących Działalność Leczniczą</w:t>
      </w:r>
    </w:p>
    <w:p w:rsidR="009948CC" w:rsidRPr="001D630C" w:rsidRDefault="009948CC" w:rsidP="009948C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948CC" w:rsidRPr="001D630C" w:rsidRDefault="009948CC" w:rsidP="009948CC">
      <w:pPr>
        <w:pStyle w:val="HTML-wstpniesformatowany"/>
        <w:jc w:val="both"/>
        <w:rPr>
          <w:rFonts w:ascii="Times New Roman" w:hAnsi="Times New Roman"/>
          <w:b/>
          <w:sz w:val="24"/>
          <w:szCs w:val="24"/>
        </w:rPr>
      </w:pPr>
      <w:r w:rsidRPr="001D630C">
        <w:rPr>
          <w:rFonts w:ascii="Times New Roman" w:hAnsi="Times New Roman"/>
          <w:b/>
          <w:color w:val="000000"/>
          <w:sz w:val="24"/>
          <w:szCs w:val="24"/>
        </w:rPr>
        <w:t xml:space="preserve">Z </w:t>
      </w:r>
      <w:r w:rsidRPr="001D630C">
        <w:rPr>
          <w:rFonts w:ascii="Times New Roman" w:hAnsi="Times New Roman"/>
          <w:b/>
          <w:sz w:val="24"/>
          <w:szCs w:val="24"/>
        </w:rPr>
        <w:t>dokumentów zawartych w rejestrach winno wynikać, że przedmiot zamówienia nie wykracza poza rodzaj działalności leczniczej lub zakres świadczeń zdrowotnych wykonywanych przez Oferenta.</w:t>
      </w:r>
    </w:p>
    <w:p w:rsidR="00C9160F" w:rsidRPr="001D630C" w:rsidRDefault="00C9160F" w:rsidP="009948CC">
      <w:pPr>
        <w:pStyle w:val="Lista"/>
        <w:ind w:left="0" w:firstLine="0"/>
        <w:jc w:val="both"/>
      </w:pPr>
    </w:p>
    <w:p w:rsidR="009948CC" w:rsidRPr="001D630C" w:rsidRDefault="009948CC" w:rsidP="009948CC">
      <w:pPr>
        <w:pStyle w:val="Lista"/>
        <w:ind w:left="0" w:firstLine="0"/>
        <w:jc w:val="both"/>
      </w:pPr>
      <w:r w:rsidRPr="001D630C">
        <w:t>W celu uznania, że oferta spełnia wymagane warunki, Oferent zobowiązany jest dołączyć do oferty  w/w dokumenty .</w:t>
      </w:r>
    </w:p>
    <w:p w:rsidR="009948CC" w:rsidRPr="001D630C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b/>
        </w:rPr>
      </w:pPr>
      <w:r w:rsidRPr="001D630C">
        <w:rPr>
          <w:b/>
        </w:rPr>
        <w:t>Dokumenty, o których mowa w punkcie VIII Oferent przedkłada w formie oryginału lub kserokopii poświadczonej za zgodność z oryginałem przez Oferenta.</w:t>
      </w:r>
    </w:p>
    <w:p w:rsidR="009948CC" w:rsidRPr="001D630C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</w:pPr>
      <w:r w:rsidRPr="001D630C">
        <w:t xml:space="preserve">W celu sprawdzenia autentyczności przedłożonych dokumentów Udzielający zamówienia może zażądać od Oferenta przedstawienia oryginału lub notarialnie potwierdzonej kopii dokumentu, gdy kserokopia dokumentu jest nieczytelna lub budzi wątpliwości, co do jej prawdziwości. </w:t>
      </w:r>
    </w:p>
    <w:p w:rsidR="009948CC" w:rsidRPr="001D630C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</w:pPr>
      <w:r w:rsidRPr="001D630C">
        <w:t>Dokumenty składane prz</w:t>
      </w:r>
      <w:r w:rsidR="00F7226B" w:rsidRPr="001D630C">
        <w:t xml:space="preserve">ez Oferenta, muszą być zgodne z </w:t>
      </w:r>
      <w:r w:rsidRPr="001D630C">
        <w:t xml:space="preserve">rzeczywistym stanem faktycznym                           i prawnym. </w:t>
      </w:r>
    </w:p>
    <w:p w:rsidR="009948CC" w:rsidRPr="001D630C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</w:pPr>
      <w:r w:rsidRPr="001D630C">
        <w:t>W przypadku złożenia przez Oferenta oryginalnych dokumentów Udzielający zamówienie zwraca je, na wniosek Oferenta, pod warunkiem dostarczenia przez niego kserokopii tych dokumentów poświadczonych zgodnie z pkt. b).</w:t>
      </w:r>
    </w:p>
    <w:p w:rsidR="00C9160F" w:rsidRPr="001D630C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</w:p>
    <w:p w:rsidR="00C9160F" w:rsidRPr="001D630C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>IX.</w:t>
      </w:r>
      <w:r w:rsidRPr="001D630C">
        <w:rPr>
          <w:b/>
          <w:bCs/>
          <w:color w:val="000000"/>
          <w:sz w:val="24"/>
          <w:szCs w:val="24"/>
        </w:rPr>
        <w:tab/>
        <w:t xml:space="preserve"> Ocena ofert</w:t>
      </w:r>
      <w:r w:rsidRPr="001D630C">
        <w:rPr>
          <w:b/>
          <w:bCs/>
          <w:color w:val="000000"/>
          <w:sz w:val="24"/>
          <w:szCs w:val="24"/>
        </w:rPr>
        <w:tab/>
      </w:r>
    </w:p>
    <w:p w:rsidR="00DD45C4" w:rsidRPr="001D630C" w:rsidRDefault="00DD45C4" w:rsidP="008A3007">
      <w:pPr>
        <w:autoSpaceDE w:val="0"/>
        <w:autoSpaceDN w:val="0"/>
        <w:adjustRightInd w:val="0"/>
        <w:rPr>
          <w:b/>
          <w:bCs/>
          <w:i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rPr>
          <w:b/>
          <w:bCs/>
          <w:i/>
          <w:sz w:val="24"/>
          <w:szCs w:val="24"/>
        </w:rPr>
      </w:pPr>
      <w:r w:rsidRPr="001D630C">
        <w:rPr>
          <w:b/>
          <w:bCs/>
          <w:i/>
          <w:color w:val="000000"/>
          <w:sz w:val="24"/>
          <w:szCs w:val="24"/>
        </w:rPr>
        <w:t>I</w:t>
      </w:r>
      <w:r w:rsidRPr="001D630C">
        <w:rPr>
          <w:b/>
          <w:bCs/>
          <w:i/>
          <w:sz w:val="24"/>
          <w:szCs w:val="24"/>
        </w:rPr>
        <w:t>. Ocena formalna ofert.</w:t>
      </w:r>
    </w:p>
    <w:p w:rsidR="007C4B1E" w:rsidRPr="001D630C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W pierwszej kolejności Komisja Konkursowa sprawdzi wymogi formalne ofert oraz kompletność załączonej dokumentacji. W przypadku gdy oferent złożył ofertę zawierającą niekompletne dokumenty lub zawierającą braki formalne komisja wzywa oferenta do usunięcia braków w wyznaczonym terminie pod rygorem odrzucenia oferty</w:t>
      </w:r>
      <w:r w:rsidR="00F7226B" w:rsidRPr="001D630C">
        <w:rPr>
          <w:sz w:val="24"/>
          <w:szCs w:val="24"/>
        </w:rPr>
        <w:t xml:space="preserve"> (</w:t>
      </w:r>
      <w:r w:rsidR="00DD45C4" w:rsidRPr="001D630C">
        <w:rPr>
          <w:sz w:val="24"/>
          <w:szCs w:val="24"/>
        </w:rPr>
        <w:t>w przypadkach określonych w art. 149 ust. 3 ustawy o świadczeniach opieki zdrowotnej finansowych ze środków publicznych)</w:t>
      </w:r>
      <w:r w:rsidRPr="001D630C">
        <w:rPr>
          <w:sz w:val="24"/>
          <w:szCs w:val="24"/>
        </w:rPr>
        <w:t>.</w:t>
      </w:r>
      <w:r w:rsidR="00987F39" w:rsidRPr="001D630C">
        <w:rPr>
          <w:sz w:val="24"/>
          <w:szCs w:val="24"/>
        </w:rPr>
        <w:t xml:space="preserve"> Czynność wezwania do uzupełnienia dokumentów zostaje pominięta w przypadku przesłanek do unieważnienia postępowania.</w:t>
      </w:r>
    </w:p>
    <w:p w:rsidR="007C4B1E" w:rsidRPr="001D630C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Następnie Komisja Konkursowa przeprowadzi ocenę spełniania warunków na podstawie złożonych przez Przyjmujących zamówienie oświadczeń i zobowiązań o spełnianiu tych warunków – zgodnie                            z załączonymi do Szczegółowych Warunków Konkursu Ofert formularzami oraz w oparciu o wymagane w SWKO dokumenty wyszczególnione w rozdz. V</w:t>
      </w:r>
      <w:r w:rsidR="004A143E" w:rsidRPr="001D630C">
        <w:rPr>
          <w:sz w:val="24"/>
          <w:szCs w:val="24"/>
        </w:rPr>
        <w:t>III</w:t>
      </w:r>
      <w:r w:rsidRPr="001D630C">
        <w:rPr>
          <w:sz w:val="24"/>
          <w:szCs w:val="24"/>
        </w:rPr>
        <w:t xml:space="preserve">. </w:t>
      </w:r>
    </w:p>
    <w:p w:rsidR="007C4B1E" w:rsidRPr="001D630C" w:rsidRDefault="007C4B1E" w:rsidP="007B0601">
      <w:pPr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Ocena spełnienia wymagań zostanie przeprowadzona na podstawie złożonych przez Oferenta dokumentów przy zastosowaniu formuły „spełnia” – nie spełnia”.</w:t>
      </w:r>
    </w:p>
    <w:p w:rsidR="007C4B1E" w:rsidRPr="001D630C" w:rsidRDefault="007C4B1E" w:rsidP="007B0601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Oferty Oferentów niespełniających warunków w niniejszym postępowaniu zostaną odrzucone.</w:t>
      </w:r>
    </w:p>
    <w:p w:rsidR="00DD45C4" w:rsidRPr="001D630C" w:rsidRDefault="00DD45C4" w:rsidP="008A3007">
      <w:pPr>
        <w:autoSpaceDE w:val="0"/>
        <w:autoSpaceDN w:val="0"/>
        <w:adjustRightInd w:val="0"/>
        <w:jc w:val="both"/>
        <w:rPr>
          <w:b/>
          <w:bCs/>
          <w:i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4"/>
          <w:szCs w:val="24"/>
        </w:rPr>
      </w:pPr>
      <w:r w:rsidRPr="001D630C">
        <w:rPr>
          <w:b/>
          <w:bCs/>
          <w:i/>
          <w:color w:val="000000"/>
          <w:sz w:val="24"/>
          <w:szCs w:val="24"/>
        </w:rPr>
        <w:t>II. Ocena merytoryczna.</w:t>
      </w:r>
    </w:p>
    <w:p w:rsidR="007C4B1E" w:rsidRPr="001D630C" w:rsidRDefault="007C4B1E" w:rsidP="00A411B0">
      <w:pPr>
        <w:pStyle w:val="Tekstpodstawowy"/>
        <w:jc w:val="both"/>
        <w:rPr>
          <w:i/>
          <w:sz w:val="24"/>
          <w:szCs w:val="24"/>
        </w:rPr>
      </w:pPr>
      <w:r w:rsidRPr="001D630C">
        <w:rPr>
          <w:i/>
          <w:sz w:val="24"/>
          <w:szCs w:val="24"/>
        </w:rPr>
        <w:t>Komisja k</w:t>
      </w:r>
      <w:r w:rsidR="008E477A" w:rsidRPr="001D630C">
        <w:rPr>
          <w:i/>
          <w:sz w:val="24"/>
          <w:szCs w:val="24"/>
        </w:rPr>
        <w:t>onkursowa nadaje kryteria</w:t>
      </w:r>
      <w:r w:rsidRPr="001D630C">
        <w:rPr>
          <w:i/>
          <w:sz w:val="24"/>
          <w:szCs w:val="24"/>
        </w:rPr>
        <w:t>mi wagę złożonym ofertom:</w:t>
      </w:r>
    </w:p>
    <w:p w:rsidR="007C4B1E" w:rsidRPr="001D630C" w:rsidRDefault="007C4B1E" w:rsidP="00A411B0">
      <w:pPr>
        <w:pStyle w:val="Lista"/>
        <w:jc w:val="both"/>
      </w:pPr>
      <w:r w:rsidRPr="001D630C">
        <w:t>1)  cena udzielania świadczeń – 100% - waga 1</w:t>
      </w:r>
    </w:p>
    <w:p w:rsidR="007C4B1E" w:rsidRPr="001D630C" w:rsidRDefault="007C4B1E" w:rsidP="003B7907">
      <w:pPr>
        <w:rPr>
          <w:b/>
          <w:sz w:val="24"/>
          <w:szCs w:val="24"/>
        </w:rPr>
      </w:pPr>
      <w:r w:rsidRPr="001D630C">
        <w:rPr>
          <w:b/>
          <w:sz w:val="24"/>
          <w:szCs w:val="24"/>
        </w:rPr>
        <w:t>Punktacja oferty = [ ( Cena najniższej oferty * 100 ) / Cena badanej oferty ] * Waga kryterium ( x )</w:t>
      </w:r>
    </w:p>
    <w:p w:rsidR="007C4B1E" w:rsidRPr="001D630C" w:rsidRDefault="007C4B1E" w:rsidP="001B52B2">
      <w:pPr>
        <w:pStyle w:val="Tekstpodstawowywcity"/>
        <w:tabs>
          <w:tab w:val="num" w:pos="0"/>
        </w:tabs>
        <w:ind w:left="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Ocena ofert wystawiona zostanie w oparciu o dane przedstawione w formularzu ofertowym.</w:t>
      </w:r>
    </w:p>
    <w:p w:rsidR="00DD45C4" w:rsidRPr="001D630C" w:rsidRDefault="00DD45C4" w:rsidP="008B0B8E">
      <w:pPr>
        <w:autoSpaceDE w:val="0"/>
        <w:autoSpaceDN w:val="0"/>
        <w:adjustRightInd w:val="0"/>
        <w:rPr>
          <w:b/>
          <w:bCs/>
          <w:i/>
          <w:color w:val="000000"/>
          <w:sz w:val="24"/>
          <w:szCs w:val="24"/>
        </w:rPr>
      </w:pPr>
    </w:p>
    <w:p w:rsidR="007C4B1E" w:rsidRPr="001D630C" w:rsidRDefault="007C4B1E" w:rsidP="008B0B8E">
      <w:pPr>
        <w:autoSpaceDE w:val="0"/>
        <w:autoSpaceDN w:val="0"/>
        <w:adjustRightInd w:val="0"/>
        <w:rPr>
          <w:b/>
          <w:bCs/>
          <w:i/>
          <w:color w:val="000000"/>
          <w:sz w:val="24"/>
          <w:szCs w:val="24"/>
        </w:rPr>
      </w:pPr>
      <w:r w:rsidRPr="001D630C">
        <w:rPr>
          <w:b/>
          <w:bCs/>
          <w:i/>
          <w:color w:val="000000"/>
          <w:sz w:val="24"/>
          <w:szCs w:val="24"/>
        </w:rPr>
        <w:t>III. Ocena końcowa oferty.</w:t>
      </w:r>
    </w:p>
    <w:p w:rsidR="002861BD" w:rsidRPr="001D630C" w:rsidRDefault="002861BD" w:rsidP="00AB1790">
      <w:pPr>
        <w:pStyle w:val="Lista"/>
        <w:jc w:val="both"/>
      </w:pPr>
    </w:p>
    <w:p w:rsidR="007C4B1E" w:rsidRPr="001D630C" w:rsidRDefault="007C4B1E" w:rsidP="002861BD">
      <w:pPr>
        <w:pStyle w:val="Lista"/>
        <w:ind w:left="0" w:firstLine="1"/>
        <w:jc w:val="both"/>
      </w:pPr>
      <w:r w:rsidRPr="001D630C">
        <w:t>Zamówienie zostanie powierzone Oferentom, którzy uzyskają najwyższą liczbę punktów</w:t>
      </w:r>
      <w:r w:rsidR="002861BD" w:rsidRPr="001D630C">
        <w:t xml:space="preserve"> (</w:t>
      </w:r>
      <w:r w:rsidR="00DD45C4" w:rsidRPr="001D630C">
        <w:t>do zaspokoje</w:t>
      </w:r>
      <w:r w:rsidR="004A099D" w:rsidRPr="001D630C">
        <w:t>nia optymalnych potrzeb Oddziału</w:t>
      </w:r>
      <w:r w:rsidRPr="001D630C">
        <w:t>). W przypadku gdy liczba ofert o tej samej liczbie punktów przekroczy zapotrzebowanie Udzielającego zamówienie na przedmiotowe usługi, pod uwagę zostan</w:t>
      </w:r>
      <w:r w:rsidR="00CC5E70" w:rsidRPr="001D630C">
        <w:t>ie</w:t>
      </w:r>
      <w:r w:rsidRPr="001D630C">
        <w:t xml:space="preserve"> wzięte </w:t>
      </w:r>
      <w:r w:rsidR="004A099D" w:rsidRPr="001D630C">
        <w:t>liczba dekla</w:t>
      </w:r>
      <w:r w:rsidR="002861BD" w:rsidRPr="001D630C">
        <w:t>rowanych godzin wykonania usług.</w:t>
      </w:r>
    </w:p>
    <w:p w:rsidR="00B437C6" w:rsidRPr="001D630C" w:rsidRDefault="00B437C6" w:rsidP="00AB1790">
      <w:pPr>
        <w:pStyle w:val="Lista"/>
        <w:jc w:val="both"/>
      </w:pPr>
    </w:p>
    <w:p w:rsidR="00B437C6" w:rsidRPr="001D630C" w:rsidRDefault="00B437C6" w:rsidP="00B437C6">
      <w:pPr>
        <w:jc w:val="both"/>
        <w:rPr>
          <w:sz w:val="24"/>
          <w:szCs w:val="24"/>
        </w:rPr>
      </w:pPr>
      <w:r w:rsidRPr="001D630C">
        <w:rPr>
          <w:sz w:val="24"/>
          <w:szCs w:val="24"/>
        </w:rPr>
        <w:t>W zakresie kryterium „cena świadczeń zdrowotnych” Udzielający zamówienie może przeprowadzić dodatkowe negocjacje cenowe po otwarciu otrzymanych ofert pisemnych. Negocjacje odbędą się w terminie do 3 dni od daty składania ofert. O terminie negocjacji Oferenci zostaną poinformowani. W przypadku nie przystąpienia do negocjacji we wskazanym przez Udzielającego zamówienie terminie lub odmowy udziału w negocjacjach Udzielający zamówienie w celu oceny ofert uwzględni ofertę złożoną przez Przyjmującego zamówienie w pierwszym terminie.</w:t>
      </w:r>
    </w:p>
    <w:p w:rsidR="007C4B1E" w:rsidRPr="001D630C" w:rsidRDefault="007C4B1E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084CD5">
      <w:pPr>
        <w:autoSpaceDE w:val="0"/>
        <w:autoSpaceDN w:val="0"/>
        <w:adjustRightInd w:val="0"/>
        <w:rPr>
          <w:sz w:val="24"/>
          <w:szCs w:val="24"/>
        </w:rPr>
      </w:pPr>
      <w:r w:rsidRPr="001D630C">
        <w:rPr>
          <w:b/>
          <w:bCs/>
          <w:sz w:val="24"/>
          <w:szCs w:val="24"/>
        </w:rPr>
        <w:t xml:space="preserve">X. </w:t>
      </w:r>
      <w:r w:rsidR="00944805" w:rsidRPr="001D630C">
        <w:rPr>
          <w:b/>
          <w:bCs/>
          <w:sz w:val="24"/>
          <w:szCs w:val="24"/>
        </w:rPr>
        <w:t>Odrzucenie oferty</w:t>
      </w:r>
    </w:p>
    <w:p w:rsidR="00DD45C4" w:rsidRPr="001D630C" w:rsidRDefault="00DD45C4" w:rsidP="0094480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Odrzucenie oferty następuję w przypadkach określonych w art. 149 ust. 1 i 2 ustawy o świadczeniach opieki zdrowotnej finansowanych ze środków publicznych.</w:t>
      </w: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 xml:space="preserve">XI. </w:t>
      </w:r>
      <w:r w:rsidRPr="001D630C">
        <w:rPr>
          <w:b/>
          <w:bCs/>
          <w:color w:val="000000"/>
          <w:sz w:val="24"/>
          <w:szCs w:val="24"/>
        </w:rPr>
        <w:tab/>
        <w:t>Termin związania ofertą</w:t>
      </w: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Przyjmujący zamówienie będzie związany ofertą przez okres do 30 dni licząc od dnia, w którym</w:t>
      </w:r>
      <w:r w:rsidR="008765A5" w:rsidRPr="001D630C">
        <w:rPr>
          <w:color w:val="000000"/>
          <w:sz w:val="24"/>
          <w:szCs w:val="24"/>
        </w:rPr>
        <w:t xml:space="preserve"> </w:t>
      </w:r>
      <w:r w:rsidRPr="001D630C">
        <w:rPr>
          <w:color w:val="000000"/>
          <w:sz w:val="24"/>
          <w:szCs w:val="24"/>
        </w:rPr>
        <w:t>upływa termin składania ofert.</w:t>
      </w: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 xml:space="preserve">XII. </w:t>
      </w:r>
      <w:r w:rsidRPr="001D630C">
        <w:rPr>
          <w:b/>
          <w:bCs/>
          <w:color w:val="000000"/>
          <w:sz w:val="24"/>
          <w:szCs w:val="24"/>
        </w:rPr>
        <w:tab/>
        <w:t>Miejsce i termin składania ofert</w:t>
      </w:r>
    </w:p>
    <w:p w:rsidR="007C4B1E" w:rsidRPr="001D630C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Oferty należy składać osobiście, lub pocztą - decyduje data otrzymania oferty przez Udzielającego zamówienia - w zaklejonych kopertach w Sekretariacie SP ZOZ Szp</w:t>
      </w:r>
      <w:r w:rsidR="004F59D4">
        <w:rPr>
          <w:color w:val="000000"/>
          <w:sz w:val="24"/>
          <w:szCs w:val="24"/>
        </w:rPr>
        <w:t xml:space="preserve">itala nr 2 im. dr T. Boczonia  </w:t>
      </w:r>
      <w:r w:rsidRPr="001D630C">
        <w:rPr>
          <w:color w:val="000000"/>
          <w:sz w:val="24"/>
          <w:szCs w:val="24"/>
        </w:rPr>
        <w:t xml:space="preserve">w Mysłowicach, ul. Bytomska 41 do dnia </w:t>
      </w:r>
      <w:r w:rsidR="00B13A0D">
        <w:rPr>
          <w:b/>
          <w:color w:val="000000"/>
          <w:sz w:val="24"/>
          <w:szCs w:val="24"/>
        </w:rPr>
        <w:t>21.07</w:t>
      </w:r>
      <w:r w:rsidRPr="001D630C">
        <w:rPr>
          <w:b/>
          <w:color w:val="000000"/>
          <w:sz w:val="24"/>
          <w:szCs w:val="24"/>
        </w:rPr>
        <w:t>.</w:t>
      </w:r>
      <w:r w:rsidR="00B13A0D">
        <w:rPr>
          <w:b/>
          <w:color w:val="000000"/>
          <w:sz w:val="24"/>
          <w:szCs w:val="24"/>
        </w:rPr>
        <w:t>2026</w:t>
      </w:r>
      <w:r w:rsidR="004C374F" w:rsidRPr="001D630C">
        <w:rPr>
          <w:b/>
          <w:color w:val="000000"/>
          <w:sz w:val="24"/>
          <w:szCs w:val="24"/>
        </w:rPr>
        <w:t xml:space="preserve"> r.</w:t>
      </w:r>
      <w:r w:rsidRPr="001D630C">
        <w:rPr>
          <w:b/>
          <w:color w:val="000000"/>
          <w:sz w:val="24"/>
          <w:szCs w:val="24"/>
        </w:rPr>
        <w:t xml:space="preserve"> do godz. </w:t>
      </w:r>
      <w:r w:rsidR="009E27A3" w:rsidRPr="001D630C">
        <w:rPr>
          <w:b/>
          <w:color w:val="000000"/>
          <w:sz w:val="24"/>
          <w:szCs w:val="24"/>
        </w:rPr>
        <w:t>9</w:t>
      </w:r>
      <w:r w:rsidRPr="001D630C">
        <w:rPr>
          <w:b/>
          <w:color w:val="000000"/>
          <w:sz w:val="24"/>
          <w:szCs w:val="24"/>
        </w:rPr>
        <w:t>.</w:t>
      </w:r>
      <w:r w:rsidR="009E27A3" w:rsidRPr="001D630C">
        <w:rPr>
          <w:b/>
          <w:color w:val="000000"/>
          <w:sz w:val="24"/>
          <w:szCs w:val="24"/>
        </w:rPr>
        <w:t>0</w:t>
      </w:r>
      <w:r w:rsidRPr="001D630C">
        <w:rPr>
          <w:b/>
          <w:color w:val="000000"/>
          <w:sz w:val="24"/>
          <w:szCs w:val="24"/>
        </w:rPr>
        <w:t>0</w:t>
      </w:r>
    </w:p>
    <w:p w:rsidR="007C4B1E" w:rsidRPr="001D630C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 xml:space="preserve">XIII. </w:t>
      </w:r>
      <w:r w:rsidRPr="001D630C">
        <w:rPr>
          <w:b/>
          <w:bCs/>
          <w:color w:val="000000"/>
          <w:sz w:val="24"/>
          <w:szCs w:val="24"/>
        </w:rPr>
        <w:tab/>
        <w:t>Miejsce i termin otwarcia ofert</w:t>
      </w:r>
    </w:p>
    <w:p w:rsidR="007C4B1E" w:rsidRPr="001D630C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 xml:space="preserve">Otwarcie ofert odbędzie się dnia </w:t>
      </w:r>
      <w:r w:rsidR="00B13A0D">
        <w:rPr>
          <w:b/>
          <w:color w:val="000000"/>
          <w:sz w:val="24"/>
          <w:szCs w:val="24"/>
        </w:rPr>
        <w:t>21.07</w:t>
      </w:r>
      <w:r w:rsidR="004C374F" w:rsidRPr="001D630C">
        <w:rPr>
          <w:b/>
          <w:color w:val="000000"/>
          <w:sz w:val="24"/>
          <w:szCs w:val="24"/>
        </w:rPr>
        <w:t>.</w:t>
      </w:r>
      <w:r w:rsidR="00B13A0D">
        <w:rPr>
          <w:b/>
          <w:color w:val="000000"/>
          <w:sz w:val="24"/>
          <w:szCs w:val="24"/>
        </w:rPr>
        <w:t>2026</w:t>
      </w:r>
      <w:r w:rsidR="004C374F" w:rsidRPr="001D630C">
        <w:rPr>
          <w:b/>
          <w:color w:val="000000"/>
          <w:sz w:val="24"/>
          <w:szCs w:val="24"/>
        </w:rPr>
        <w:t xml:space="preserve"> r.</w:t>
      </w:r>
      <w:r w:rsidRPr="001D630C">
        <w:rPr>
          <w:b/>
          <w:color w:val="000000"/>
          <w:sz w:val="24"/>
          <w:szCs w:val="24"/>
        </w:rPr>
        <w:t xml:space="preserve"> o godz. </w:t>
      </w:r>
      <w:r w:rsidR="009E27A3" w:rsidRPr="001D630C">
        <w:rPr>
          <w:b/>
          <w:color w:val="000000"/>
          <w:sz w:val="24"/>
          <w:szCs w:val="24"/>
        </w:rPr>
        <w:t>9</w:t>
      </w:r>
      <w:r w:rsidRPr="001D630C">
        <w:rPr>
          <w:b/>
          <w:color w:val="000000"/>
          <w:sz w:val="24"/>
          <w:szCs w:val="24"/>
        </w:rPr>
        <w:t>.</w:t>
      </w:r>
      <w:r w:rsidR="009E27A3" w:rsidRPr="001D630C">
        <w:rPr>
          <w:b/>
          <w:color w:val="000000"/>
          <w:sz w:val="24"/>
          <w:szCs w:val="24"/>
        </w:rPr>
        <w:t>15</w:t>
      </w:r>
      <w:r w:rsidRPr="001D630C">
        <w:rPr>
          <w:color w:val="000000"/>
          <w:sz w:val="24"/>
          <w:szCs w:val="24"/>
        </w:rPr>
        <w:t xml:space="preserve"> w Sali konferencyjnej (w budynku Szpitala  II piętro).</w:t>
      </w:r>
    </w:p>
    <w:p w:rsidR="007C4B1E" w:rsidRPr="001D630C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Otwarcia ofert dokona komisja konkursowa</w:t>
      </w:r>
      <w:r w:rsidR="005C5717" w:rsidRPr="001D630C">
        <w:rPr>
          <w:color w:val="000000"/>
          <w:sz w:val="24"/>
          <w:szCs w:val="24"/>
        </w:rPr>
        <w:t xml:space="preserve"> (</w:t>
      </w:r>
      <w:r w:rsidR="000B656E" w:rsidRPr="001D630C">
        <w:rPr>
          <w:color w:val="000000"/>
          <w:sz w:val="24"/>
          <w:szCs w:val="24"/>
        </w:rPr>
        <w:t>część jawna konkursu)</w:t>
      </w:r>
      <w:r w:rsidRPr="001D630C">
        <w:rPr>
          <w:color w:val="000000"/>
          <w:sz w:val="24"/>
          <w:szCs w:val="24"/>
        </w:rPr>
        <w:t>.</w:t>
      </w:r>
    </w:p>
    <w:p w:rsidR="000B656E" w:rsidRPr="001D630C" w:rsidRDefault="000B656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Oferent może być obecny w części jawnej  konkursu.</w:t>
      </w: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>XIII.</w:t>
      </w:r>
      <w:r w:rsidRPr="001D630C">
        <w:rPr>
          <w:b/>
          <w:bCs/>
          <w:color w:val="000000"/>
          <w:sz w:val="24"/>
          <w:szCs w:val="24"/>
        </w:rPr>
        <w:tab/>
        <w:t xml:space="preserve">Rozstrzygnięcie konkursu </w:t>
      </w:r>
    </w:p>
    <w:p w:rsidR="007C4B1E" w:rsidRPr="001D630C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bCs/>
          <w:color w:val="000000"/>
          <w:sz w:val="24"/>
          <w:szCs w:val="24"/>
        </w:rPr>
        <w:t>Konkurs ofert na ś</w:t>
      </w:r>
      <w:r w:rsidRPr="001D630C">
        <w:rPr>
          <w:sz w:val="24"/>
          <w:szCs w:val="24"/>
          <w:lang w:eastAsia="ar-SA"/>
        </w:rPr>
        <w:t xml:space="preserve">wiadczenie usług medycznych w niniejszym zakresie </w:t>
      </w:r>
      <w:r w:rsidR="004F59D4">
        <w:rPr>
          <w:bCs/>
          <w:color w:val="000000"/>
          <w:sz w:val="24"/>
          <w:szCs w:val="24"/>
        </w:rPr>
        <w:t xml:space="preserve">rozpoczyna się w miejscu  </w:t>
      </w:r>
      <w:r w:rsidRPr="001D630C">
        <w:rPr>
          <w:bCs/>
          <w:color w:val="000000"/>
          <w:sz w:val="24"/>
          <w:szCs w:val="24"/>
        </w:rPr>
        <w:t>i terminie wskazanym  w ogłoszeniu i trwa do czasu rozstrzygnięcia.</w:t>
      </w:r>
    </w:p>
    <w:p w:rsidR="000B656E" w:rsidRPr="001D630C" w:rsidRDefault="000B656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bCs/>
          <w:color w:val="000000"/>
          <w:sz w:val="24"/>
          <w:szCs w:val="24"/>
        </w:rPr>
        <w:t xml:space="preserve">W części zamkniętej konkursu, bez udziału Oferentów Komisja ustala, które z ofert spełniają warunki określone w SWKO, odrzuca oferty nie odpowiadające warunkom określonym w SWKO, podejmuje decyzje co do wezwania Oferenta do uzupełnienia oferty, przyjmuje do protokołu oświadczenia zgłoszone przez Oferentów w części jawnej, rozstrzyga skargi </w:t>
      </w:r>
      <w:r w:rsidR="00AD3A53" w:rsidRPr="001D630C">
        <w:rPr>
          <w:bCs/>
          <w:color w:val="000000"/>
          <w:sz w:val="24"/>
          <w:szCs w:val="24"/>
        </w:rPr>
        <w:t>Oferentów, wybiera najkorzystniejszą ofertę , albo nie przyjmuje żadnej z ofert.</w:t>
      </w:r>
    </w:p>
    <w:p w:rsidR="007C4B1E" w:rsidRPr="001D630C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bCs/>
          <w:color w:val="000000"/>
          <w:sz w:val="24"/>
          <w:szCs w:val="24"/>
        </w:rPr>
        <w:t>Komisja konkursowa rozpatruje oferty w terminie nie późniejszym niż 14 dni od dnia składania ofert.</w:t>
      </w:r>
      <w:r w:rsidR="008E477A" w:rsidRPr="001D630C">
        <w:rPr>
          <w:bCs/>
          <w:color w:val="000000"/>
          <w:sz w:val="24"/>
          <w:szCs w:val="24"/>
        </w:rPr>
        <w:t xml:space="preserve"> </w:t>
      </w:r>
      <w:r w:rsidRPr="001D630C">
        <w:rPr>
          <w:color w:val="000000"/>
          <w:sz w:val="24"/>
          <w:szCs w:val="24"/>
        </w:rPr>
        <w:t>Jeżeli Komisja konkursowa stwierdzi w ofercie oczywiste pomyłki, może wezwać oferenta do ich usunięcia w wyznaczonym terminie.</w:t>
      </w:r>
    </w:p>
    <w:p w:rsidR="007C4B1E" w:rsidRPr="001D630C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 xml:space="preserve">Wezwanie oferenta do usunięcia braków następuje pisemnie </w:t>
      </w:r>
      <w:r w:rsidR="004A143E" w:rsidRPr="001D630C">
        <w:rPr>
          <w:color w:val="000000"/>
          <w:sz w:val="24"/>
          <w:szCs w:val="24"/>
        </w:rPr>
        <w:t xml:space="preserve">( za pomocą e-maila, osobiście bądź drogą pocztową) </w:t>
      </w:r>
      <w:r w:rsidRPr="001D630C">
        <w:rPr>
          <w:color w:val="000000"/>
          <w:sz w:val="24"/>
          <w:szCs w:val="24"/>
        </w:rPr>
        <w:t>i zostaje odnotowane w protokole</w:t>
      </w:r>
      <w:r w:rsidR="008E477A" w:rsidRPr="001D630C">
        <w:rPr>
          <w:color w:val="000000"/>
          <w:sz w:val="24"/>
          <w:szCs w:val="24"/>
        </w:rPr>
        <w:t xml:space="preserve"> </w:t>
      </w:r>
      <w:r w:rsidRPr="001D630C">
        <w:rPr>
          <w:color w:val="000000"/>
          <w:sz w:val="24"/>
          <w:szCs w:val="24"/>
        </w:rPr>
        <w:t>z postępowania konkursowego.</w:t>
      </w:r>
    </w:p>
    <w:p w:rsidR="00AD3A53" w:rsidRPr="001D630C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Wyniki konkursu obowiązują po ich zatwierdzeniu przez Dyrektora Szpitala.</w:t>
      </w:r>
    </w:p>
    <w:p w:rsidR="00AD3A53" w:rsidRPr="001D630C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Postępowanie konkursowe umarza się w przypadku, gdy nie zostanie zakończone wyłonieniem najkorzystniejszej oferty.</w:t>
      </w:r>
    </w:p>
    <w:p w:rsidR="007C4B1E" w:rsidRPr="001D630C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bCs/>
          <w:color w:val="000000"/>
          <w:sz w:val="24"/>
          <w:szCs w:val="24"/>
        </w:rPr>
        <w:t xml:space="preserve">Komisja konkursowa niezwłocznie zawiadamia oferentów o zakończeniu konkursu i jego wyniku </w:t>
      </w:r>
      <w:r w:rsidR="00BF5BAE" w:rsidRPr="001D630C">
        <w:rPr>
          <w:bCs/>
          <w:color w:val="000000"/>
          <w:sz w:val="24"/>
          <w:szCs w:val="24"/>
        </w:rPr>
        <w:t>za pośrednictwem strony internetowej Szpitala oraz drogą e-mailową jeżeli adres został podany w ofercie</w:t>
      </w:r>
      <w:r w:rsidRPr="001D630C">
        <w:rPr>
          <w:bCs/>
          <w:color w:val="000000"/>
          <w:sz w:val="24"/>
          <w:szCs w:val="24"/>
        </w:rPr>
        <w:t>.</w:t>
      </w:r>
    </w:p>
    <w:p w:rsidR="00264AA5" w:rsidRPr="001D630C" w:rsidRDefault="00264AA5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bCs/>
          <w:color w:val="000000"/>
          <w:sz w:val="24"/>
          <w:szCs w:val="24"/>
        </w:rPr>
        <w:t xml:space="preserve">Przebieg postępowania konkursowego jest protokołowany. </w:t>
      </w: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>XIV.</w:t>
      </w:r>
      <w:r w:rsidRPr="001D630C">
        <w:rPr>
          <w:b/>
          <w:bCs/>
          <w:color w:val="000000"/>
          <w:sz w:val="24"/>
          <w:szCs w:val="24"/>
        </w:rPr>
        <w:tab/>
        <w:t>Pouczenie o środkach odwoławczych</w:t>
      </w:r>
    </w:p>
    <w:p w:rsidR="007C4B1E" w:rsidRPr="001D630C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sz w:val="24"/>
          <w:szCs w:val="24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7C4B1E" w:rsidRPr="001D630C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sz w:val="24"/>
          <w:szCs w:val="24"/>
        </w:rPr>
        <w:t>Środki odwoławcze nie przysługują na:</w:t>
      </w:r>
    </w:p>
    <w:p w:rsidR="007C4B1E" w:rsidRPr="001D630C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hanging="2160"/>
        <w:rPr>
          <w:sz w:val="24"/>
          <w:szCs w:val="24"/>
        </w:rPr>
      </w:pPr>
      <w:r w:rsidRPr="001D630C">
        <w:rPr>
          <w:sz w:val="24"/>
          <w:szCs w:val="24"/>
        </w:rPr>
        <w:t>wybór trybu postępowania;</w:t>
      </w:r>
    </w:p>
    <w:p w:rsidR="007C4B1E" w:rsidRPr="001D630C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rPr>
          <w:sz w:val="24"/>
          <w:szCs w:val="24"/>
        </w:rPr>
      </w:pPr>
      <w:r w:rsidRPr="001D630C">
        <w:rPr>
          <w:sz w:val="24"/>
          <w:szCs w:val="24"/>
        </w:rPr>
        <w:t>niedokonanie wyboru świadczeniodawcy;</w:t>
      </w:r>
    </w:p>
    <w:p w:rsidR="007C4B1E" w:rsidRPr="001D630C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unieważnienie postępowania w sprawie zawarcia umowy o udzielanie świadczeń opieki zdrowotnej.</w:t>
      </w:r>
    </w:p>
    <w:p w:rsidR="007C4B1E" w:rsidRPr="001D630C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sz w:val="24"/>
          <w:szCs w:val="24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7C4B1E" w:rsidRPr="001D630C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sz w:val="24"/>
          <w:szCs w:val="24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7C4B1E" w:rsidRPr="001D630C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sz w:val="24"/>
          <w:szCs w:val="24"/>
        </w:rPr>
        <w:t>Komisja rozpatruje i rozstrzyga protest w ciągu 7 dni od dnia jego otrzymania i udziela pisemnej odpowiedzi składającemu protest. Nieuwzględnienie protestu wymaga uzasadnienia.</w:t>
      </w:r>
    </w:p>
    <w:p w:rsidR="007C4B1E" w:rsidRPr="001D630C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sz w:val="24"/>
          <w:szCs w:val="24"/>
        </w:rPr>
        <w:t>Protest złożony po terminie nie podlega rozpatrzeniu.</w:t>
      </w:r>
    </w:p>
    <w:p w:rsidR="007C4B1E" w:rsidRPr="001D630C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sz w:val="24"/>
          <w:szCs w:val="24"/>
        </w:rPr>
        <w:t>Informację o wniesieniu protestu i jego rozstrzygnięciu niezwłocznie zamieszcza się na tablicy ogłoszeń oraz na stronie internetowej Szpitala.</w:t>
      </w:r>
    </w:p>
    <w:p w:rsidR="007C4B1E" w:rsidRPr="001D630C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sz w:val="24"/>
          <w:szCs w:val="24"/>
        </w:rPr>
        <w:t>W przypadku uwzględnienia protestu komisja powtarza zaskarżoną czynność.</w:t>
      </w:r>
    </w:p>
    <w:p w:rsidR="007C4B1E" w:rsidRPr="001D630C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sz w:val="24"/>
          <w:szCs w:val="24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E64589" w:rsidRPr="001D630C" w:rsidRDefault="007C4B1E" w:rsidP="008A3007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sz w:val="24"/>
          <w:szCs w:val="24"/>
        </w:rPr>
        <w:t>Odwołanie rozpatrywane jest w terminie 7 dni od dnia jego otrzymania. Wniesienie odwołania wstrzymuje zawarcie umowy o udzielanie świadczeń opieki zdrowotnej do czasu jego rozpatrzenia.</w:t>
      </w:r>
    </w:p>
    <w:p w:rsidR="00E64589" w:rsidRPr="001D630C" w:rsidRDefault="00E64589" w:rsidP="008A3007">
      <w:pPr>
        <w:autoSpaceDE w:val="0"/>
        <w:autoSpaceDN w:val="0"/>
        <w:adjustRightInd w:val="0"/>
        <w:jc w:val="both"/>
        <w:rPr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>XV.</w:t>
      </w:r>
      <w:r w:rsidRPr="001D630C">
        <w:rPr>
          <w:b/>
          <w:bCs/>
          <w:color w:val="000000"/>
          <w:sz w:val="24"/>
          <w:szCs w:val="24"/>
        </w:rPr>
        <w:tab/>
        <w:t>Zawarcie umowy</w:t>
      </w:r>
    </w:p>
    <w:p w:rsidR="007C4B1E" w:rsidRPr="001D630C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bCs/>
          <w:color w:val="000000"/>
          <w:sz w:val="24"/>
          <w:szCs w:val="24"/>
        </w:rPr>
        <w:t>Udzielający zamówienie zawrze umowy z Przyjmującymi zamówienie, których oferta została wybrana przez komisję konkursową i uznana za najkorzystniejszą.</w:t>
      </w:r>
    </w:p>
    <w:p w:rsidR="007C4B1E" w:rsidRPr="001D630C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bCs/>
          <w:color w:val="000000"/>
          <w:sz w:val="24"/>
          <w:szCs w:val="24"/>
        </w:rPr>
        <w:t xml:space="preserve">Umowa na wykonywanie świadczeń zdrowotnych z wybranymi Oferentami zostanie podpisana na okres do </w:t>
      </w:r>
      <w:r w:rsidR="0096604E" w:rsidRPr="001D630C">
        <w:rPr>
          <w:bCs/>
          <w:color w:val="000000"/>
          <w:sz w:val="24"/>
          <w:szCs w:val="24"/>
        </w:rPr>
        <w:t>października</w:t>
      </w:r>
      <w:r w:rsidR="00CC5C9C" w:rsidRPr="001D630C">
        <w:rPr>
          <w:bCs/>
          <w:color w:val="000000"/>
          <w:sz w:val="24"/>
          <w:szCs w:val="24"/>
        </w:rPr>
        <w:t xml:space="preserve"> 2025 </w:t>
      </w:r>
      <w:r w:rsidRPr="001D630C">
        <w:rPr>
          <w:bCs/>
          <w:color w:val="000000"/>
          <w:sz w:val="24"/>
          <w:szCs w:val="24"/>
        </w:rPr>
        <w:t xml:space="preserve">r. </w:t>
      </w:r>
      <w:r w:rsidR="0096604E" w:rsidRPr="001D630C">
        <w:rPr>
          <w:bCs/>
          <w:color w:val="000000"/>
          <w:sz w:val="24"/>
          <w:szCs w:val="24"/>
        </w:rPr>
        <w:t xml:space="preserve">do października </w:t>
      </w:r>
      <w:r w:rsidR="00CC5C9C" w:rsidRPr="001D630C">
        <w:rPr>
          <w:bCs/>
          <w:color w:val="000000"/>
          <w:sz w:val="24"/>
          <w:szCs w:val="24"/>
        </w:rPr>
        <w:t>2026</w:t>
      </w:r>
      <w:r w:rsidR="008A4FDB" w:rsidRPr="001D630C">
        <w:rPr>
          <w:bCs/>
          <w:color w:val="000000"/>
          <w:sz w:val="24"/>
          <w:szCs w:val="24"/>
        </w:rPr>
        <w:t xml:space="preserve"> r.</w:t>
      </w:r>
      <w:r w:rsidR="008E477A" w:rsidRPr="001D630C">
        <w:rPr>
          <w:bCs/>
          <w:color w:val="000000"/>
          <w:sz w:val="24"/>
          <w:szCs w:val="24"/>
        </w:rPr>
        <w:t xml:space="preserve"> </w:t>
      </w:r>
      <w:r w:rsidRPr="001D630C">
        <w:rPr>
          <w:bCs/>
          <w:color w:val="000000"/>
          <w:sz w:val="24"/>
          <w:szCs w:val="24"/>
        </w:rPr>
        <w:t xml:space="preserve">zgodnie z wzorem umowy stanowiącym </w:t>
      </w:r>
      <w:r w:rsidRPr="001D630C">
        <w:rPr>
          <w:bCs/>
          <w:color w:val="000000"/>
          <w:sz w:val="24"/>
          <w:szCs w:val="24"/>
          <w:u w:val="single"/>
        </w:rPr>
        <w:t>Załącznik nr 2 do niniejszych Szczegółowych Warunków</w:t>
      </w:r>
      <w:r w:rsidRPr="001D630C">
        <w:rPr>
          <w:bCs/>
          <w:color w:val="000000"/>
          <w:sz w:val="24"/>
          <w:szCs w:val="24"/>
        </w:rPr>
        <w:t>.</w:t>
      </w:r>
    </w:p>
    <w:p w:rsidR="0079471B" w:rsidRPr="001D630C" w:rsidRDefault="0079471B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bCs/>
          <w:color w:val="000000"/>
          <w:sz w:val="24"/>
          <w:szCs w:val="24"/>
        </w:rPr>
        <w:t xml:space="preserve">Udzielający zamówienie poinformuje wybranego świadczeniodawcę o miejscu i terminie podpisania umowy. </w:t>
      </w:r>
    </w:p>
    <w:p w:rsidR="00264AA5" w:rsidRPr="001D630C" w:rsidRDefault="00264AA5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4"/>
          <w:szCs w:val="24"/>
        </w:rPr>
      </w:pPr>
      <w:r w:rsidRPr="001D630C">
        <w:rPr>
          <w:bCs/>
          <w:color w:val="000000"/>
          <w:sz w:val="24"/>
          <w:szCs w:val="24"/>
        </w:rPr>
        <w:t>Jeżeli Oferent, który został wyłoniony jako świadczeniodawca uchyla się od podpisania umowy, Udzielający zamówienia wybierze najkorzystniejszą spośród pozostałych Ofert.</w:t>
      </w:r>
    </w:p>
    <w:p w:rsidR="005B0054" w:rsidRPr="001D630C" w:rsidRDefault="005B0054" w:rsidP="008F2163">
      <w:pPr>
        <w:autoSpaceDE w:val="0"/>
        <w:autoSpaceDN w:val="0"/>
        <w:adjustRightInd w:val="0"/>
        <w:jc w:val="both"/>
        <w:rPr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>XVI.</w:t>
      </w:r>
      <w:r w:rsidRPr="001D630C">
        <w:rPr>
          <w:b/>
          <w:bCs/>
          <w:color w:val="000000"/>
          <w:sz w:val="24"/>
          <w:szCs w:val="24"/>
        </w:rPr>
        <w:tab/>
        <w:t xml:space="preserve"> Korespondencja</w:t>
      </w: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Korespondencję należy kierować na adres:</w:t>
      </w: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Samodzielny Publiczny Zakład Opieki Zdrowotnej Szpital nr 2 im. dr Tadeusza Boczonia w Mysłowicach</w:t>
      </w:r>
    </w:p>
    <w:p w:rsidR="007C4B1E" w:rsidRPr="001D630C" w:rsidRDefault="007C4B1E" w:rsidP="008A300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ul. Bytomska 41, 41-400 Mysłowice</w:t>
      </w:r>
    </w:p>
    <w:p w:rsidR="007C4B1E" w:rsidRPr="001D630C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</w:p>
    <w:p w:rsidR="007C4B1E" w:rsidRPr="001D630C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 w:rsidRPr="001D630C">
        <w:rPr>
          <w:b/>
          <w:bCs/>
          <w:color w:val="000000"/>
          <w:sz w:val="24"/>
          <w:szCs w:val="24"/>
        </w:rPr>
        <w:t xml:space="preserve">XVII. </w:t>
      </w:r>
      <w:r w:rsidRPr="001D630C">
        <w:rPr>
          <w:b/>
          <w:bCs/>
          <w:color w:val="000000"/>
          <w:sz w:val="24"/>
          <w:szCs w:val="24"/>
        </w:rPr>
        <w:tab/>
        <w:t>Postanowienia końcowe</w:t>
      </w:r>
    </w:p>
    <w:p w:rsidR="007C4B1E" w:rsidRPr="001D630C" w:rsidRDefault="007C4B1E" w:rsidP="003568E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W sprawach nie uregulowanych w niniejszych Szczegółowych Warunkach konkursu Ofert mają zastosowanie szczególnie przepisy:</w:t>
      </w:r>
    </w:p>
    <w:p w:rsidR="007C4B1E" w:rsidRPr="001D630C" w:rsidRDefault="007C4B1E" w:rsidP="00A47B89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Kodeksu Cywilnego</w:t>
      </w:r>
    </w:p>
    <w:p w:rsidR="003061F3" w:rsidRPr="001D630C" w:rsidRDefault="003061F3" w:rsidP="003061F3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4C374F" w:rsidRPr="001D630C" w:rsidRDefault="004C374F" w:rsidP="004C374F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D630C">
        <w:rPr>
          <w:b/>
          <w:color w:val="000000"/>
          <w:sz w:val="24"/>
          <w:szCs w:val="24"/>
        </w:rPr>
        <w:t xml:space="preserve">XIX. </w:t>
      </w:r>
      <w:r w:rsidRPr="001D630C">
        <w:rPr>
          <w:b/>
          <w:sz w:val="24"/>
          <w:szCs w:val="24"/>
        </w:rPr>
        <w:t>Klauzula informacyjna dla Oferentów biorących udział w konkursie na udzielanie świadczeń  zdrowotnych w SP ZOZ Szpitalu nr 2 im. dr. T. Boczonia w Mysłowicach</w:t>
      </w:r>
    </w:p>
    <w:p w:rsidR="004C374F" w:rsidRPr="001D630C" w:rsidRDefault="004C374F" w:rsidP="004C374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4C374F" w:rsidRPr="001D630C" w:rsidRDefault="004C374F" w:rsidP="004C374F">
      <w:pPr>
        <w:spacing w:after="240"/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Zgodnie z art. 13 ust. 1 i 2 </w:t>
      </w:r>
      <w:r w:rsidRPr="001D630C">
        <w:rPr>
          <w:bCs/>
          <w:sz w:val="24"/>
          <w:szCs w:val="24"/>
        </w:rPr>
        <w:t>rozporządzenia</w:t>
      </w:r>
      <w:r w:rsidR="008765A5" w:rsidRPr="001D630C">
        <w:rPr>
          <w:bCs/>
          <w:sz w:val="24"/>
          <w:szCs w:val="24"/>
        </w:rPr>
        <w:t xml:space="preserve"> </w:t>
      </w:r>
      <w:r w:rsidRPr="001D630C">
        <w:rPr>
          <w:sz w:val="24"/>
          <w:szCs w:val="24"/>
        </w:rPr>
        <w:t>Parlamentu Europejskiego i Rady (UE) 2016/679 z dnia 27 kwietnia 2016 r.  w sprawie ochrony osób fizycznych w związku z przetwarzaniem danych osobowych                       i w sprawie swobodnego przepływu takich danych oraz uchylenia dyrektywy 95/46/WE (RODO) informujemy, że:</w:t>
      </w:r>
    </w:p>
    <w:p w:rsidR="004C374F" w:rsidRPr="001D630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4"/>
          <w:szCs w:val="24"/>
        </w:rPr>
      </w:pPr>
      <w:bookmarkStart w:id="1" w:name="_Ref507499520"/>
      <w:r w:rsidRPr="001D630C">
        <w:rPr>
          <w:sz w:val="24"/>
          <w:szCs w:val="24"/>
        </w:rPr>
        <w:t xml:space="preserve">Administratorem Pani/Pana danych osobowych jest Samodzielny Publiczny Zakład Opieki Zdrowotnej Szpital nr 2 im. dr. T. Boczonia w Mysłowicach ul. Bytomska 41, Tel: 723183348, zwany dalej: </w:t>
      </w:r>
      <w:r w:rsidRPr="001D630C">
        <w:rPr>
          <w:b/>
          <w:sz w:val="24"/>
          <w:szCs w:val="24"/>
        </w:rPr>
        <w:t>"Administratorem"</w:t>
      </w:r>
      <w:r w:rsidRPr="001D630C">
        <w:rPr>
          <w:sz w:val="24"/>
          <w:szCs w:val="24"/>
        </w:rPr>
        <w:t xml:space="preserve">. </w:t>
      </w:r>
    </w:p>
    <w:p w:rsidR="004C374F" w:rsidRPr="001D630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W sprawach związanych z danymi osobowymi  istnieje możliwość kontaktu  z wyznaczonym przez nas  Inspektorem Ochrony Danych na adres szpitala,  telefonicznie pod nr 723182011 albo drogą mailową: </w:t>
      </w:r>
      <w:hyperlink r:id="rId12" w:history="1">
        <w:r w:rsidRPr="001D630C">
          <w:rPr>
            <w:sz w:val="24"/>
            <w:szCs w:val="24"/>
          </w:rPr>
          <w:t>d.matwijczyk@szpital2myslowice.pl</w:t>
        </w:r>
      </w:hyperlink>
      <w:bookmarkEnd w:id="1"/>
    </w:p>
    <w:p w:rsidR="004C374F" w:rsidRPr="001D630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Podstawą prawną przetwarzania Pani / Pana danych osobowych jest art. 6 ust.1 lit b i c rozporządzenia Parlamentu Europejskiego i Rady (UE) 2016/679 z dnia 27 kwietnia 2016 r. w sprawie ochrony osób fizycznych w związku z przetwarzaniem danych osobowych i w sprawie swobodnego przepływu takich danych oraz uchylenia dyrektywy 95/46/WE (RODO). Pani/ Pana dane osobowe przetwarzane będą wyłącznie w celu związanym z niniejszym postępowaniem. </w:t>
      </w:r>
    </w:p>
    <w:p w:rsidR="004C374F" w:rsidRPr="001D630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Administrator będzie przetwarzał Pani/Pana dane w celu niezbędnym do wypełnienia obowiązków i wykonywania szczególnych praw nałożonych na administratora wynikających z art. 26,27 ustawy o działalności leczniczej t.j. ( Dz.U. z 2020r. poz. 295) i przepisami ustaw przywołanych w ww. akcie prawnym. </w:t>
      </w:r>
    </w:p>
    <w:p w:rsidR="004C374F" w:rsidRPr="001D630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Dane osobowe mogą być udostępnione innym uprawnionym podmiotom na podstawie przepisów prawa, a także podmiotom z którymi Administrator zawarł umowę powi</w:t>
      </w:r>
      <w:r w:rsidR="004F59D4">
        <w:rPr>
          <w:sz w:val="24"/>
          <w:szCs w:val="24"/>
        </w:rPr>
        <w:t xml:space="preserve">erzenia danych </w:t>
      </w:r>
      <w:r w:rsidRPr="001D630C">
        <w:rPr>
          <w:sz w:val="24"/>
          <w:szCs w:val="24"/>
        </w:rPr>
        <w:t>w związku z realizacją usług na rzecz administratora ( tj. kancelarią prawną, dostawcą oprogramowania, zewnętrznym audytorem).</w:t>
      </w:r>
    </w:p>
    <w:p w:rsidR="004C374F" w:rsidRPr="001D630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Administrator nie zamierza przekazywać Państwa danych osobowych do państwa trzeciego lub organizacji międzynarodowej.</w:t>
      </w:r>
    </w:p>
    <w:p w:rsidR="004C374F" w:rsidRPr="001D630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Zgodnie z obowiązującą w zakładzie instrukcją kancelaryjną Pani/Pana dane osobowe przechowywane będą przez okres 25 lat od dnia zakończenia postępowania ( liczone od 01 stycznia roku następnego po zakończeniu postępowania) . Dane zawarte w rejestrze zawartych umów przechowywane będą przez okres 10 lat.</w:t>
      </w:r>
    </w:p>
    <w:p w:rsidR="004C374F" w:rsidRPr="001D630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4"/>
          <w:szCs w:val="24"/>
        </w:rPr>
      </w:pPr>
      <w:r w:rsidRPr="001D630C">
        <w:rPr>
          <w:sz w:val="24"/>
          <w:szCs w:val="24"/>
        </w:rPr>
        <w:t xml:space="preserve">W oparciu o Pani/Pana dane osobowe Administrator nie będzie podejmował wobec Pani/Pani zautomatyzowanych decyzji, w tym decyzji będących wynikiem profilowania. </w:t>
      </w:r>
    </w:p>
    <w:p w:rsidR="004C374F" w:rsidRPr="001D630C" w:rsidRDefault="004C374F" w:rsidP="004C374F">
      <w:pPr>
        <w:numPr>
          <w:ilvl w:val="0"/>
          <w:numId w:val="29"/>
        </w:numPr>
        <w:ind w:left="426" w:hanging="426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Posiada Pani/Pan:</w:t>
      </w:r>
    </w:p>
    <w:p w:rsidR="004C374F" w:rsidRPr="001D630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4"/>
          <w:szCs w:val="24"/>
        </w:rPr>
      </w:pPr>
      <w:r w:rsidRPr="001D630C">
        <w:rPr>
          <w:sz w:val="24"/>
          <w:szCs w:val="24"/>
        </w:rPr>
        <w:t>na podstawie art. 15 RODO prawo dostępu do danych osobowych Pani/Pana dotyczących*;</w:t>
      </w:r>
    </w:p>
    <w:p w:rsidR="004C374F" w:rsidRPr="001D630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4"/>
          <w:szCs w:val="24"/>
        </w:rPr>
      </w:pPr>
      <w:r w:rsidRPr="001D630C">
        <w:rPr>
          <w:sz w:val="24"/>
          <w:szCs w:val="24"/>
        </w:rPr>
        <w:t>na podstawie art. 16 RODO prawo do sprostowania Pani/Pana danych osobowych** ;</w:t>
      </w:r>
    </w:p>
    <w:p w:rsidR="004C374F" w:rsidRPr="001D630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4"/>
          <w:szCs w:val="24"/>
        </w:rPr>
      </w:pPr>
      <w:r w:rsidRPr="001D630C">
        <w:rPr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RODO*** ;  </w:t>
      </w:r>
    </w:p>
    <w:p w:rsidR="004C374F" w:rsidRPr="001D630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4"/>
          <w:szCs w:val="24"/>
        </w:rPr>
      </w:pPr>
      <w:r w:rsidRPr="001D630C">
        <w:rPr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:rsidR="004C374F" w:rsidRPr="001D630C" w:rsidRDefault="004C374F" w:rsidP="004C374F">
      <w:pPr>
        <w:contextualSpacing/>
        <w:jc w:val="both"/>
        <w:rPr>
          <w:i/>
          <w:color w:val="00B0F0"/>
          <w:sz w:val="24"/>
          <w:szCs w:val="24"/>
        </w:rPr>
      </w:pPr>
      <w:r w:rsidRPr="001D630C">
        <w:rPr>
          <w:sz w:val="24"/>
          <w:szCs w:val="24"/>
        </w:rPr>
        <w:t>10. nie przysługuje Pani/Panu:</w:t>
      </w:r>
    </w:p>
    <w:p w:rsidR="004C374F" w:rsidRPr="001D630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4"/>
          <w:szCs w:val="24"/>
        </w:rPr>
      </w:pPr>
      <w:r w:rsidRPr="001D630C">
        <w:rPr>
          <w:sz w:val="24"/>
          <w:szCs w:val="24"/>
        </w:rPr>
        <w:t>w związku z art. 17 ust. 3 lit. b, d lub e RODO prawo do usunięcia danych osobowych;</w:t>
      </w:r>
    </w:p>
    <w:p w:rsidR="004C374F" w:rsidRPr="001D630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4"/>
          <w:szCs w:val="24"/>
        </w:rPr>
      </w:pPr>
      <w:r w:rsidRPr="001D630C">
        <w:rPr>
          <w:sz w:val="24"/>
          <w:szCs w:val="24"/>
        </w:rPr>
        <w:t>prawo do przenoszenia danych osobowych, o którym mowa w art. 20 RODO;</w:t>
      </w:r>
    </w:p>
    <w:p w:rsidR="004C374F" w:rsidRPr="001D630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4"/>
          <w:szCs w:val="24"/>
        </w:rPr>
      </w:pPr>
      <w:r w:rsidRPr="001D630C">
        <w:rPr>
          <w:sz w:val="24"/>
          <w:szCs w:val="24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4C374F" w:rsidRPr="001D630C" w:rsidRDefault="004C374F" w:rsidP="004C374F">
      <w:pPr>
        <w:numPr>
          <w:ilvl w:val="0"/>
          <w:numId w:val="35"/>
        </w:numPr>
        <w:contextualSpacing/>
        <w:jc w:val="both"/>
        <w:rPr>
          <w:sz w:val="24"/>
          <w:szCs w:val="24"/>
        </w:rPr>
      </w:pPr>
      <w:r w:rsidRPr="001D630C">
        <w:rPr>
          <w:sz w:val="24"/>
          <w:szCs w:val="24"/>
        </w:rPr>
        <w:t>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:rsidR="004C374F" w:rsidRPr="001D630C" w:rsidRDefault="004C374F" w:rsidP="004C374F">
      <w:pPr>
        <w:contextualSpacing/>
        <w:jc w:val="both"/>
        <w:rPr>
          <w:sz w:val="24"/>
          <w:szCs w:val="24"/>
        </w:rPr>
      </w:pPr>
    </w:p>
    <w:p w:rsidR="004C374F" w:rsidRPr="001D630C" w:rsidRDefault="004C374F" w:rsidP="004C374F">
      <w:pPr>
        <w:contextualSpacing/>
        <w:jc w:val="both"/>
        <w:rPr>
          <w:sz w:val="24"/>
          <w:szCs w:val="24"/>
        </w:rPr>
      </w:pPr>
    </w:p>
    <w:p w:rsidR="004C374F" w:rsidRPr="001D630C" w:rsidRDefault="004C374F" w:rsidP="004C374F">
      <w:pPr>
        <w:pStyle w:val="Akapitzlist"/>
        <w:ind w:left="426"/>
        <w:jc w:val="both"/>
        <w:rPr>
          <w:i/>
        </w:rPr>
      </w:pPr>
      <w:r w:rsidRPr="001D630C">
        <w:rPr>
          <w:i/>
        </w:rPr>
        <w:t xml:space="preserve">* </w:t>
      </w:r>
      <w:r w:rsidRPr="001D630C">
        <w:rPr>
          <w:b/>
          <w:i/>
        </w:rPr>
        <w:t>Wyjaśnienie:</w:t>
      </w:r>
      <w:r w:rsidRPr="001D630C">
        <w:rPr>
          <w:i/>
          <w:color w:val="222222"/>
          <w:shd w:val="clear" w:color="auto" w:fill="FFFFFF"/>
        </w:rPr>
        <w:t>w przypadku gdy wykonanie przez Zamawiającego obowiązków, o których mowa w art. 15 ust. 1–3 </w:t>
      </w:r>
      <w:hyperlink r:id="rId13" w:tooltip="RODO" w:history="1">
        <w:r w:rsidRPr="001D630C">
          <w:rPr>
            <w:rStyle w:val="Hipercze"/>
            <w:b/>
            <w:bCs/>
            <w:i/>
            <w:shd w:val="clear" w:color="auto" w:fill="FFFFFF"/>
          </w:rPr>
          <w:t>RODO</w:t>
        </w:r>
      </w:hyperlink>
      <w:r w:rsidRPr="001D630C">
        <w:rPr>
          <w:b/>
          <w:i/>
          <w:color w:val="222222"/>
          <w:shd w:val="clear" w:color="auto" w:fill="FFFFFF"/>
        </w:rPr>
        <w:t> </w:t>
      </w:r>
      <w:r w:rsidRPr="001D630C">
        <w:rPr>
          <w:i/>
          <w:color w:val="222222"/>
          <w:shd w:val="clear" w:color="auto" w:fill="FFFFFF"/>
        </w:rPr>
        <w:t>(Prawo dostępu),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– art. 8a ust 2 i art. 97 ust. 1a</w:t>
      </w:r>
    </w:p>
    <w:p w:rsidR="004C374F" w:rsidRPr="001D630C" w:rsidRDefault="004C374F" w:rsidP="004C374F">
      <w:pPr>
        <w:ind w:left="426"/>
        <w:contextualSpacing/>
        <w:jc w:val="both"/>
        <w:rPr>
          <w:i/>
          <w:sz w:val="24"/>
          <w:szCs w:val="24"/>
        </w:rPr>
      </w:pPr>
      <w:r w:rsidRPr="001D630C">
        <w:rPr>
          <w:b/>
          <w:i/>
          <w:sz w:val="24"/>
          <w:szCs w:val="24"/>
          <w:vertAlign w:val="superscript"/>
        </w:rPr>
        <w:t xml:space="preserve">** </w:t>
      </w:r>
      <w:r w:rsidRPr="001D630C">
        <w:rPr>
          <w:b/>
          <w:i/>
          <w:sz w:val="24"/>
          <w:szCs w:val="24"/>
        </w:rPr>
        <w:t>Wyjaśnienie:</w:t>
      </w:r>
      <w:r w:rsidRPr="001D630C">
        <w:rPr>
          <w:i/>
          <w:sz w:val="24"/>
          <w:szCs w:val="24"/>
        </w:rPr>
        <w:t xml:space="preserve"> skorzystanie z prawa do sprostowania lub uzupełnienia danych nie może skutkować zmianą wyniku postępowania o udzielenie zamówienia publicznego ani zmianą postanowień umowy w zakresie niezgodnym z ustawą Pzp oraz nie może naruszać integralności protokołu oraz jego załączników.</w:t>
      </w:r>
    </w:p>
    <w:p w:rsidR="004C374F" w:rsidRDefault="004C374F" w:rsidP="006B5B3A">
      <w:pPr>
        <w:ind w:left="426"/>
        <w:contextualSpacing/>
        <w:jc w:val="both"/>
        <w:rPr>
          <w:i/>
          <w:sz w:val="24"/>
          <w:szCs w:val="24"/>
        </w:rPr>
      </w:pPr>
      <w:r w:rsidRPr="001D630C">
        <w:rPr>
          <w:b/>
          <w:i/>
          <w:sz w:val="24"/>
          <w:szCs w:val="24"/>
          <w:vertAlign w:val="superscript"/>
        </w:rPr>
        <w:t xml:space="preserve">** </w:t>
      </w:r>
      <w:r w:rsidRPr="001D630C">
        <w:rPr>
          <w:b/>
          <w:i/>
          <w:sz w:val="24"/>
          <w:szCs w:val="24"/>
        </w:rPr>
        <w:t>Wyjaśnienie:</w:t>
      </w:r>
      <w:r w:rsidRPr="001D630C">
        <w:rPr>
          <w:i/>
          <w:sz w:val="24"/>
          <w:szCs w:val="2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  <w:r w:rsidRPr="001D630C">
        <w:rPr>
          <w:i/>
          <w:color w:val="222222"/>
          <w:sz w:val="24"/>
          <w:szCs w:val="24"/>
          <w:shd w:val="clear" w:color="auto" w:fill="FFFFFF"/>
        </w:rPr>
        <w:t xml:space="preserve">Wystąpienie z żądaniem o ograniczenie przetwarzania (art. 18 ust. 1 RODO), nie ogranicza przetwarzania danych osobowych do czasu zakończenia postępowania o udzielenie zamówienia publicznego lub konkursu. – art. 8a ust 4. </w:t>
      </w:r>
    </w:p>
    <w:p w:rsidR="006B5B3A" w:rsidRPr="006B5B3A" w:rsidRDefault="006B5B3A" w:rsidP="006B5B3A">
      <w:pPr>
        <w:ind w:left="426"/>
        <w:contextualSpacing/>
        <w:jc w:val="both"/>
        <w:rPr>
          <w:i/>
          <w:sz w:val="24"/>
          <w:szCs w:val="24"/>
        </w:rPr>
      </w:pPr>
    </w:p>
    <w:p w:rsidR="004C374F" w:rsidRPr="001D630C" w:rsidRDefault="004C374F" w:rsidP="004C374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630C">
        <w:rPr>
          <w:color w:val="000000"/>
          <w:sz w:val="24"/>
          <w:szCs w:val="24"/>
        </w:rPr>
        <w:t>Załączniki :</w:t>
      </w:r>
    </w:p>
    <w:p w:rsidR="004C374F" w:rsidRPr="001D630C" w:rsidRDefault="004C374F" w:rsidP="004C374F">
      <w:pPr>
        <w:numPr>
          <w:ilvl w:val="0"/>
          <w:numId w:val="9"/>
        </w:numPr>
        <w:rPr>
          <w:sz w:val="24"/>
          <w:szCs w:val="24"/>
        </w:rPr>
      </w:pPr>
      <w:r w:rsidRPr="001D630C">
        <w:rPr>
          <w:sz w:val="24"/>
          <w:szCs w:val="24"/>
        </w:rPr>
        <w:t>Załącznik nr 1 – Formularz „Oferta”</w:t>
      </w:r>
    </w:p>
    <w:p w:rsidR="004C374F" w:rsidRPr="001D630C" w:rsidRDefault="004C374F" w:rsidP="004C374F">
      <w:pPr>
        <w:numPr>
          <w:ilvl w:val="0"/>
          <w:numId w:val="9"/>
        </w:numPr>
        <w:rPr>
          <w:sz w:val="24"/>
          <w:szCs w:val="24"/>
        </w:rPr>
      </w:pPr>
      <w:r w:rsidRPr="001D630C">
        <w:rPr>
          <w:sz w:val="24"/>
          <w:szCs w:val="24"/>
        </w:rPr>
        <w:t xml:space="preserve">Załącznik nr 2 – Projekt umowy </w:t>
      </w:r>
      <w:r w:rsidR="006F784C">
        <w:rPr>
          <w:sz w:val="24"/>
          <w:szCs w:val="24"/>
        </w:rPr>
        <w:t>,</w:t>
      </w:r>
    </w:p>
    <w:p w:rsidR="004C374F" w:rsidRPr="001D630C" w:rsidRDefault="004C374F" w:rsidP="004C374F">
      <w:pPr>
        <w:numPr>
          <w:ilvl w:val="0"/>
          <w:numId w:val="9"/>
        </w:numPr>
        <w:rPr>
          <w:sz w:val="24"/>
          <w:szCs w:val="24"/>
        </w:rPr>
      </w:pPr>
      <w:r w:rsidRPr="001D630C">
        <w:rPr>
          <w:sz w:val="24"/>
          <w:szCs w:val="24"/>
        </w:rPr>
        <w:t>Załącznik nr 3 – Oświadczenie opiekuna specjalizacji</w:t>
      </w:r>
    </w:p>
    <w:p w:rsidR="004C374F" w:rsidRPr="001D630C" w:rsidRDefault="004C374F" w:rsidP="004C374F">
      <w:pPr>
        <w:rPr>
          <w:sz w:val="24"/>
          <w:szCs w:val="24"/>
        </w:rPr>
      </w:pPr>
    </w:p>
    <w:p w:rsidR="004C374F" w:rsidRPr="001D630C" w:rsidRDefault="004C374F" w:rsidP="004C374F">
      <w:pPr>
        <w:rPr>
          <w:sz w:val="24"/>
          <w:szCs w:val="24"/>
        </w:rPr>
      </w:pPr>
    </w:p>
    <w:p w:rsidR="004C374F" w:rsidRPr="001D630C" w:rsidRDefault="004C374F" w:rsidP="004C374F">
      <w:pPr>
        <w:jc w:val="both"/>
        <w:rPr>
          <w:sz w:val="24"/>
          <w:szCs w:val="24"/>
        </w:rPr>
      </w:pPr>
      <w:r w:rsidRPr="001D630C">
        <w:rPr>
          <w:sz w:val="24"/>
          <w:szCs w:val="24"/>
        </w:rPr>
        <w:t>Zatwierdzone przez Komisję Konkursową dn.  ……………………...</w:t>
      </w:r>
    </w:p>
    <w:p w:rsidR="004C374F" w:rsidRPr="001D630C" w:rsidRDefault="004C374F" w:rsidP="004C374F">
      <w:pPr>
        <w:rPr>
          <w:sz w:val="24"/>
          <w:szCs w:val="24"/>
        </w:rPr>
      </w:pPr>
    </w:p>
    <w:p w:rsidR="004C374F" w:rsidRPr="001D630C" w:rsidRDefault="00B93C8B" w:rsidP="004C374F">
      <w:pPr>
        <w:rPr>
          <w:sz w:val="24"/>
          <w:szCs w:val="24"/>
        </w:rPr>
      </w:pPr>
      <w:r w:rsidRPr="001D630C">
        <w:rPr>
          <w:sz w:val="24"/>
          <w:szCs w:val="24"/>
        </w:rPr>
        <w:t>1. Helena Żygłowicz</w:t>
      </w:r>
      <w:r w:rsidR="004C374F" w:rsidRPr="001D630C">
        <w:rPr>
          <w:sz w:val="24"/>
          <w:szCs w:val="24"/>
        </w:rPr>
        <w:t xml:space="preserve"> </w:t>
      </w:r>
      <w:r w:rsidR="004C374F" w:rsidRPr="001D630C">
        <w:rPr>
          <w:sz w:val="24"/>
          <w:szCs w:val="24"/>
        </w:rPr>
        <w:tab/>
      </w:r>
      <w:r w:rsidR="004C374F" w:rsidRPr="001D630C">
        <w:rPr>
          <w:sz w:val="24"/>
          <w:szCs w:val="24"/>
        </w:rPr>
        <w:tab/>
      </w:r>
      <w:r w:rsidR="004C374F" w:rsidRPr="001D630C">
        <w:rPr>
          <w:sz w:val="24"/>
          <w:szCs w:val="24"/>
        </w:rPr>
        <w:tab/>
      </w:r>
      <w:r w:rsidR="004C374F" w:rsidRPr="001D630C">
        <w:rPr>
          <w:sz w:val="24"/>
          <w:szCs w:val="24"/>
        </w:rPr>
        <w:tab/>
      </w:r>
      <w:r w:rsidR="004C374F" w:rsidRPr="001D630C">
        <w:rPr>
          <w:sz w:val="24"/>
          <w:szCs w:val="24"/>
        </w:rPr>
        <w:tab/>
        <w:t>…………………………………..</w:t>
      </w:r>
    </w:p>
    <w:p w:rsidR="004C374F" w:rsidRPr="001D630C" w:rsidRDefault="004C374F" w:rsidP="004C374F">
      <w:pPr>
        <w:rPr>
          <w:sz w:val="24"/>
          <w:szCs w:val="24"/>
        </w:rPr>
      </w:pP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</w:p>
    <w:p w:rsidR="004C374F" w:rsidRPr="001D630C" w:rsidRDefault="004C374F" w:rsidP="004C374F">
      <w:pPr>
        <w:rPr>
          <w:sz w:val="24"/>
          <w:szCs w:val="24"/>
        </w:rPr>
      </w:pPr>
      <w:r w:rsidRPr="001D630C">
        <w:rPr>
          <w:sz w:val="24"/>
          <w:szCs w:val="24"/>
        </w:rPr>
        <w:t>2. Mariola Kurowska</w:t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  <w:t>…………………………………..</w:t>
      </w:r>
    </w:p>
    <w:p w:rsidR="004C374F" w:rsidRPr="001D630C" w:rsidRDefault="004C374F" w:rsidP="004C374F">
      <w:pPr>
        <w:rPr>
          <w:sz w:val="24"/>
          <w:szCs w:val="24"/>
        </w:rPr>
      </w:pP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</w:p>
    <w:p w:rsidR="004C374F" w:rsidRPr="001D630C" w:rsidRDefault="004C374F" w:rsidP="004C374F">
      <w:pPr>
        <w:rPr>
          <w:sz w:val="24"/>
          <w:szCs w:val="24"/>
        </w:rPr>
      </w:pPr>
      <w:r w:rsidRPr="001D630C">
        <w:rPr>
          <w:sz w:val="24"/>
          <w:szCs w:val="24"/>
        </w:rPr>
        <w:t>3. Jolanta Zachara-Zawada</w:t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="00402A7B" w:rsidRPr="001D630C">
        <w:rPr>
          <w:sz w:val="24"/>
          <w:szCs w:val="24"/>
        </w:rPr>
        <w:t xml:space="preserve">            </w:t>
      </w:r>
      <w:r w:rsidRPr="001D630C">
        <w:rPr>
          <w:sz w:val="24"/>
          <w:szCs w:val="24"/>
        </w:rPr>
        <w:t>…………………………………..</w:t>
      </w:r>
    </w:p>
    <w:p w:rsidR="004C374F" w:rsidRPr="001D630C" w:rsidRDefault="004C374F" w:rsidP="004C374F">
      <w:pPr>
        <w:rPr>
          <w:sz w:val="24"/>
          <w:szCs w:val="24"/>
        </w:rPr>
      </w:pP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</w:p>
    <w:p w:rsidR="004C374F" w:rsidRPr="001D630C" w:rsidRDefault="004C374F" w:rsidP="004C374F">
      <w:pPr>
        <w:rPr>
          <w:sz w:val="24"/>
          <w:szCs w:val="24"/>
        </w:rPr>
      </w:pPr>
    </w:p>
    <w:p w:rsidR="004C374F" w:rsidRPr="001D630C" w:rsidRDefault="004C374F" w:rsidP="004C374F">
      <w:pPr>
        <w:jc w:val="both"/>
        <w:rPr>
          <w:sz w:val="24"/>
          <w:szCs w:val="24"/>
        </w:rPr>
      </w:pPr>
    </w:p>
    <w:p w:rsidR="004C374F" w:rsidRPr="001D630C" w:rsidRDefault="004C374F" w:rsidP="004C374F">
      <w:pPr>
        <w:jc w:val="both"/>
        <w:rPr>
          <w:b/>
          <w:bCs/>
          <w:sz w:val="24"/>
          <w:szCs w:val="24"/>
        </w:rPr>
      </w:pPr>
      <w:r w:rsidRPr="001D630C">
        <w:rPr>
          <w:sz w:val="24"/>
          <w:szCs w:val="24"/>
        </w:rPr>
        <w:t xml:space="preserve">Zatwierdził:   </w:t>
      </w:r>
    </w:p>
    <w:p w:rsidR="004C374F" w:rsidRPr="001D630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</w:p>
    <w:p w:rsidR="004C374F" w:rsidRPr="001D630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Główny Księgowy:</w:t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</w:r>
      <w:r w:rsidRPr="001D630C">
        <w:rPr>
          <w:sz w:val="24"/>
          <w:szCs w:val="24"/>
        </w:rPr>
        <w:tab/>
        <w:t>………………………………….</w:t>
      </w:r>
    </w:p>
    <w:p w:rsidR="004C374F" w:rsidRPr="001D630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</w:p>
    <w:p w:rsidR="00402A7B" w:rsidRPr="001D630C" w:rsidRDefault="00402A7B" w:rsidP="00402A7B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Dyrektor                                                                           ………………………………….</w:t>
      </w:r>
    </w:p>
    <w:p w:rsidR="004C374F" w:rsidRPr="001D630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</w:p>
    <w:p w:rsidR="004C374F" w:rsidRPr="001D630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4"/>
          <w:szCs w:val="24"/>
        </w:rPr>
      </w:pPr>
      <w:r w:rsidRPr="001D630C">
        <w:rPr>
          <w:sz w:val="24"/>
          <w:szCs w:val="24"/>
        </w:rPr>
        <w:t>Podpisy na oryginale</w:t>
      </w:r>
    </w:p>
    <w:sectPr w:rsidR="004C374F" w:rsidRPr="001D630C" w:rsidSect="0051214F">
      <w:headerReference w:type="default" r:id="rId14"/>
      <w:footerReference w:type="even" r:id="rId15"/>
      <w:footerReference w:type="default" r:id="rId16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1D1" w:rsidRDefault="00E301D1">
      <w:r>
        <w:separator/>
      </w:r>
    </w:p>
  </w:endnote>
  <w:endnote w:type="continuationSeparator" w:id="0">
    <w:p w:rsidR="00E301D1" w:rsidRDefault="00E3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 Pro Cond Light">
    <w:altName w:val="Calibri"/>
    <w:charset w:val="00"/>
    <w:family w:val="swiss"/>
    <w:pitch w:val="variable"/>
    <w:sig w:usb0="80000287" w:usb1="0000004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D1" w:rsidRDefault="00E301D1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301D1" w:rsidRDefault="00E301D1" w:rsidP="0051214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D1" w:rsidRDefault="00E301D1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864F9">
      <w:rPr>
        <w:rStyle w:val="Numerstrony"/>
        <w:noProof/>
      </w:rPr>
      <w:t>3</w:t>
    </w:r>
    <w:r>
      <w:rPr>
        <w:rStyle w:val="Numerstrony"/>
      </w:rPr>
      <w:fldChar w:fldCharType="end"/>
    </w:r>
  </w:p>
  <w:p w:rsidR="00E301D1" w:rsidRDefault="00E301D1" w:rsidP="0051214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1D1" w:rsidRDefault="00E301D1">
      <w:r>
        <w:separator/>
      </w:r>
    </w:p>
  </w:footnote>
  <w:footnote w:type="continuationSeparator" w:id="0">
    <w:p w:rsidR="00E301D1" w:rsidRDefault="00E30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D1" w:rsidRPr="0051214F" w:rsidRDefault="00E301D1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134140">
      <w:rPr>
        <w:b/>
        <w:bCs/>
        <w:sz w:val="22"/>
        <w:szCs w:val="22"/>
        <w:u w:val="single"/>
      </w:rPr>
      <w:t>N</w:t>
    </w:r>
    <w:r>
      <w:rPr>
        <w:b/>
        <w:bCs/>
        <w:sz w:val="22"/>
        <w:szCs w:val="22"/>
        <w:u w:val="single"/>
      </w:rPr>
      <w:t>umer sprawy: Szp.2/NZ-4240-8/2</w:t>
    </w:r>
    <w:r>
      <w:rPr>
        <w:b/>
        <w:bCs/>
        <w:sz w:val="22"/>
        <w:szCs w:val="22"/>
      </w:rPr>
      <w:t>6</w:t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  <w:u w:val="single"/>
      </w:rPr>
      <w:t>SWKO</w:t>
    </w:r>
  </w:p>
  <w:p w:rsidR="00E301D1" w:rsidRPr="0051214F" w:rsidRDefault="00E301D1" w:rsidP="0051214F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18B5FFF"/>
    <w:multiLevelType w:val="hybridMultilevel"/>
    <w:tmpl w:val="0F127CB4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9669AB"/>
    <w:multiLevelType w:val="hybridMultilevel"/>
    <w:tmpl w:val="493CE2F2"/>
    <w:lvl w:ilvl="0" w:tplc="F70C258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39F2CD4"/>
    <w:multiLevelType w:val="hybridMultilevel"/>
    <w:tmpl w:val="128CFB38"/>
    <w:lvl w:ilvl="0" w:tplc="B912573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05705B5C"/>
    <w:multiLevelType w:val="hybridMultilevel"/>
    <w:tmpl w:val="E5E05826"/>
    <w:lvl w:ilvl="0" w:tplc="288021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8D1204"/>
    <w:multiLevelType w:val="hybridMultilevel"/>
    <w:tmpl w:val="ACC81872"/>
    <w:lvl w:ilvl="0" w:tplc="96D4E0B6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A1757C7"/>
    <w:multiLevelType w:val="hybridMultilevel"/>
    <w:tmpl w:val="B6B02AAC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CA55E8"/>
    <w:multiLevelType w:val="hybridMultilevel"/>
    <w:tmpl w:val="BFF0E264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D03C1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BB23996"/>
    <w:multiLevelType w:val="hybridMultilevel"/>
    <w:tmpl w:val="599AE306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39A4CB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3C4410"/>
    <w:multiLevelType w:val="hybridMultilevel"/>
    <w:tmpl w:val="02C6DB8E"/>
    <w:lvl w:ilvl="0" w:tplc="B546C3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  <w:u w:val="none"/>
      </w:rPr>
    </w:lvl>
    <w:lvl w:ilvl="1" w:tplc="B990601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 w15:restartNumberingAfterBreak="0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17" w15:restartNumberingAfterBreak="0">
    <w:nsid w:val="2E843F57"/>
    <w:multiLevelType w:val="hybridMultilevel"/>
    <w:tmpl w:val="3E9AE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184573D"/>
    <w:multiLevelType w:val="hybridMultilevel"/>
    <w:tmpl w:val="95349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3741C18"/>
    <w:multiLevelType w:val="multilevel"/>
    <w:tmpl w:val="F1E0E7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5EA15F5"/>
    <w:multiLevelType w:val="hybridMultilevel"/>
    <w:tmpl w:val="D0E68C1E"/>
    <w:lvl w:ilvl="0" w:tplc="ED80D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4AFC2C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9D6772C"/>
    <w:multiLevelType w:val="hybridMultilevel"/>
    <w:tmpl w:val="19FA048E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F241347"/>
    <w:multiLevelType w:val="hybridMultilevel"/>
    <w:tmpl w:val="9328DFA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00F2EED"/>
    <w:multiLevelType w:val="hybridMultilevel"/>
    <w:tmpl w:val="C5641F74"/>
    <w:lvl w:ilvl="0" w:tplc="07DE0E34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3" w15:restartNumberingAfterBreak="0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5A1768C"/>
    <w:multiLevelType w:val="hybridMultilevel"/>
    <w:tmpl w:val="45BEF1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8DC65F5"/>
    <w:multiLevelType w:val="hybridMultilevel"/>
    <w:tmpl w:val="34064FE8"/>
    <w:lvl w:ilvl="0" w:tplc="6AD840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EF54955"/>
    <w:multiLevelType w:val="multilevel"/>
    <w:tmpl w:val="CAA84360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Verdana Pro Cond Light" w:hAnsi="Verdana Pro Cond Light" w:cs="Calibri Light" w:hint="default"/>
        <w:b w:val="0"/>
        <w:strike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 w15:restartNumberingAfterBreak="0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44F212B"/>
    <w:multiLevelType w:val="hybridMultilevel"/>
    <w:tmpl w:val="3DCC2128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E8D05E4"/>
    <w:multiLevelType w:val="multilevel"/>
    <w:tmpl w:val="274A86C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1" w15:restartNumberingAfterBreak="0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43" w15:restartNumberingAfterBreak="0">
    <w:nsid w:val="63EB77C7"/>
    <w:multiLevelType w:val="hybridMultilevel"/>
    <w:tmpl w:val="456E16BC"/>
    <w:lvl w:ilvl="0" w:tplc="6B609AF6">
      <w:start w:val="1"/>
      <w:numFmt w:val="lowerLetter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8EF6485"/>
    <w:multiLevelType w:val="hybridMultilevel"/>
    <w:tmpl w:val="31841DC2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5F32F75"/>
    <w:multiLevelType w:val="hybridMultilevel"/>
    <w:tmpl w:val="4E603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6419A6"/>
    <w:multiLevelType w:val="hybridMultilevel"/>
    <w:tmpl w:val="5C34929A"/>
    <w:lvl w:ilvl="0" w:tplc="AEE40CC2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39"/>
  </w:num>
  <w:num w:numId="4">
    <w:abstractNumId w:val="18"/>
  </w:num>
  <w:num w:numId="5">
    <w:abstractNumId w:val="15"/>
  </w:num>
  <w:num w:numId="6">
    <w:abstractNumId w:val="26"/>
  </w:num>
  <w:num w:numId="7">
    <w:abstractNumId w:val="14"/>
  </w:num>
  <w:num w:numId="8">
    <w:abstractNumId w:val="41"/>
  </w:num>
  <w:num w:numId="9">
    <w:abstractNumId w:val="37"/>
  </w:num>
  <w:num w:numId="10">
    <w:abstractNumId w:val="48"/>
  </w:num>
  <w:num w:numId="11">
    <w:abstractNumId w:val="7"/>
  </w:num>
  <w:num w:numId="12">
    <w:abstractNumId w:val="28"/>
  </w:num>
  <w:num w:numId="13">
    <w:abstractNumId w:val="4"/>
  </w:num>
  <w:num w:numId="14">
    <w:abstractNumId w:val="12"/>
  </w:num>
  <w:num w:numId="15">
    <w:abstractNumId w:val="38"/>
  </w:num>
  <w:num w:numId="16">
    <w:abstractNumId w:val="27"/>
  </w:num>
  <w:num w:numId="17">
    <w:abstractNumId w:val="19"/>
  </w:num>
  <w:num w:numId="18">
    <w:abstractNumId w:val="22"/>
  </w:num>
  <w:num w:numId="19">
    <w:abstractNumId w:val="33"/>
  </w:num>
  <w:num w:numId="20">
    <w:abstractNumId w:val="31"/>
  </w:num>
  <w:num w:numId="21">
    <w:abstractNumId w:val="45"/>
  </w:num>
  <w:num w:numId="22">
    <w:abstractNumId w:val="23"/>
  </w:num>
  <w:num w:numId="23">
    <w:abstractNumId w:val="25"/>
  </w:num>
  <w:num w:numId="24">
    <w:abstractNumId w:val="24"/>
  </w:num>
  <w:num w:numId="25">
    <w:abstractNumId w:val="32"/>
  </w:num>
  <w:num w:numId="26">
    <w:abstractNumId w:val="30"/>
  </w:num>
  <w:num w:numId="27">
    <w:abstractNumId w:val="43"/>
  </w:num>
  <w:num w:numId="28">
    <w:abstractNumId w:val="44"/>
  </w:num>
  <w:num w:numId="29">
    <w:abstractNumId w:val="8"/>
  </w:num>
  <w:num w:numId="30">
    <w:abstractNumId w:val="40"/>
  </w:num>
  <w:num w:numId="31">
    <w:abstractNumId w:val="46"/>
  </w:num>
  <w:num w:numId="32">
    <w:abstractNumId w:val="29"/>
  </w:num>
  <w:num w:numId="33">
    <w:abstractNumId w:val="17"/>
  </w:num>
  <w:num w:numId="34">
    <w:abstractNumId w:val="42"/>
  </w:num>
  <w:num w:numId="35">
    <w:abstractNumId w:val="16"/>
  </w:num>
  <w:num w:numId="36">
    <w:abstractNumId w:val="5"/>
  </w:num>
  <w:num w:numId="37">
    <w:abstractNumId w:val="34"/>
  </w:num>
  <w:num w:numId="38">
    <w:abstractNumId w:val="21"/>
  </w:num>
  <w:num w:numId="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6"/>
  </w:num>
  <w:num w:numId="43">
    <w:abstractNumId w:val="9"/>
  </w:num>
  <w:num w:numId="44">
    <w:abstractNumId w:val="47"/>
  </w:num>
  <w:num w:numId="45">
    <w:abstractNumId w:val="20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C58"/>
    <w:rsid w:val="00000279"/>
    <w:rsid w:val="00000F51"/>
    <w:rsid w:val="0000159C"/>
    <w:rsid w:val="00002C63"/>
    <w:rsid w:val="00003332"/>
    <w:rsid w:val="00005CD6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0791"/>
    <w:rsid w:val="00021B67"/>
    <w:rsid w:val="00023DDF"/>
    <w:rsid w:val="00023FC6"/>
    <w:rsid w:val="000243CD"/>
    <w:rsid w:val="000272CD"/>
    <w:rsid w:val="00030221"/>
    <w:rsid w:val="00030B38"/>
    <w:rsid w:val="000314A3"/>
    <w:rsid w:val="0003195F"/>
    <w:rsid w:val="000339E6"/>
    <w:rsid w:val="00034866"/>
    <w:rsid w:val="0003497C"/>
    <w:rsid w:val="00034EBE"/>
    <w:rsid w:val="00035B6D"/>
    <w:rsid w:val="00035BAE"/>
    <w:rsid w:val="00035BD2"/>
    <w:rsid w:val="000365FD"/>
    <w:rsid w:val="00040E1A"/>
    <w:rsid w:val="00041838"/>
    <w:rsid w:val="00042875"/>
    <w:rsid w:val="00044843"/>
    <w:rsid w:val="0004490E"/>
    <w:rsid w:val="00046B51"/>
    <w:rsid w:val="0005037C"/>
    <w:rsid w:val="0005114E"/>
    <w:rsid w:val="000522E8"/>
    <w:rsid w:val="0005494B"/>
    <w:rsid w:val="00054A5F"/>
    <w:rsid w:val="00060F76"/>
    <w:rsid w:val="00062124"/>
    <w:rsid w:val="00062993"/>
    <w:rsid w:val="00062AB6"/>
    <w:rsid w:val="00065411"/>
    <w:rsid w:val="000709CC"/>
    <w:rsid w:val="00071757"/>
    <w:rsid w:val="0007312B"/>
    <w:rsid w:val="00074238"/>
    <w:rsid w:val="00074902"/>
    <w:rsid w:val="00074B4F"/>
    <w:rsid w:val="00075D1C"/>
    <w:rsid w:val="00075E02"/>
    <w:rsid w:val="00076484"/>
    <w:rsid w:val="00076769"/>
    <w:rsid w:val="00076E88"/>
    <w:rsid w:val="000771F1"/>
    <w:rsid w:val="0007766B"/>
    <w:rsid w:val="00081B29"/>
    <w:rsid w:val="000844C2"/>
    <w:rsid w:val="000846B4"/>
    <w:rsid w:val="00084778"/>
    <w:rsid w:val="00084CC4"/>
    <w:rsid w:val="00084CD5"/>
    <w:rsid w:val="000863D5"/>
    <w:rsid w:val="000865DE"/>
    <w:rsid w:val="000871EF"/>
    <w:rsid w:val="00090420"/>
    <w:rsid w:val="0009141E"/>
    <w:rsid w:val="00091442"/>
    <w:rsid w:val="0009435D"/>
    <w:rsid w:val="0009498F"/>
    <w:rsid w:val="00095BAF"/>
    <w:rsid w:val="00097824"/>
    <w:rsid w:val="000A1875"/>
    <w:rsid w:val="000A296A"/>
    <w:rsid w:val="000A5805"/>
    <w:rsid w:val="000B5EF7"/>
    <w:rsid w:val="000B656E"/>
    <w:rsid w:val="000B67F4"/>
    <w:rsid w:val="000B7129"/>
    <w:rsid w:val="000B7335"/>
    <w:rsid w:val="000C02B4"/>
    <w:rsid w:val="000C11DA"/>
    <w:rsid w:val="000C164E"/>
    <w:rsid w:val="000C346C"/>
    <w:rsid w:val="000C3F44"/>
    <w:rsid w:val="000C4544"/>
    <w:rsid w:val="000C73CE"/>
    <w:rsid w:val="000C76F5"/>
    <w:rsid w:val="000D0766"/>
    <w:rsid w:val="000D0CEC"/>
    <w:rsid w:val="000D1290"/>
    <w:rsid w:val="000D428C"/>
    <w:rsid w:val="000D4945"/>
    <w:rsid w:val="000D6950"/>
    <w:rsid w:val="000D76CA"/>
    <w:rsid w:val="000E1FDA"/>
    <w:rsid w:val="000E70DB"/>
    <w:rsid w:val="000E74FC"/>
    <w:rsid w:val="000E7FB7"/>
    <w:rsid w:val="000F01EB"/>
    <w:rsid w:val="000F0AE3"/>
    <w:rsid w:val="000F1A56"/>
    <w:rsid w:val="000F2F74"/>
    <w:rsid w:val="000F30D9"/>
    <w:rsid w:val="000F3E07"/>
    <w:rsid w:val="000F4B3C"/>
    <w:rsid w:val="00100893"/>
    <w:rsid w:val="00101213"/>
    <w:rsid w:val="00101714"/>
    <w:rsid w:val="00102D24"/>
    <w:rsid w:val="00105124"/>
    <w:rsid w:val="001051F0"/>
    <w:rsid w:val="001061A3"/>
    <w:rsid w:val="001065BB"/>
    <w:rsid w:val="00107D68"/>
    <w:rsid w:val="001102CF"/>
    <w:rsid w:val="00110C19"/>
    <w:rsid w:val="001114BC"/>
    <w:rsid w:val="001126C5"/>
    <w:rsid w:val="00112A72"/>
    <w:rsid w:val="0011441A"/>
    <w:rsid w:val="00115940"/>
    <w:rsid w:val="00115A7D"/>
    <w:rsid w:val="00117237"/>
    <w:rsid w:val="00117503"/>
    <w:rsid w:val="00121882"/>
    <w:rsid w:val="00122C58"/>
    <w:rsid w:val="00123D86"/>
    <w:rsid w:val="00124682"/>
    <w:rsid w:val="001247CA"/>
    <w:rsid w:val="001277CB"/>
    <w:rsid w:val="0013070D"/>
    <w:rsid w:val="00132536"/>
    <w:rsid w:val="00132C58"/>
    <w:rsid w:val="00133E85"/>
    <w:rsid w:val="00134140"/>
    <w:rsid w:val="001356D7"/>
    <w:rsid w:val="00136B91"/>
    <w:rsid w:val="001410ED"/>
    <w:rsid w:val="001441DA"/>
    <w:rsid w:val="001445E2"/>
    <w:rsid w:val="0015081C"/>
    <w:rsid w:val="00150C36"/>
    <w:rsid w:val="001521C2"/>
    <w:rsid w:val="001524D6"/>
    <w:rsid w:val="00152B19"/>
    <w:rsid w:val="00153FDC"/>
    <w:rsid w:val="00156867"/>
    <w:rsid w:val="001619FD"/>
    <w:rsid w:val="001623A2"/>
    <w:rsid w:val="001628EA"/>
    <w:rsid w:val="00164050"/>
    <w:rsid w:val="00164AC9"/>
    <w:rsid w:val="00165011"/>
    <w:rsid w:val="00165414"/>
    <w:rsid w:val="001655DE"/>
    <w:rsid w:val="00166A8C"/>
    <w:rsid w:val="00170311"/>
    <w:rsid w:val="0017290A"/>
    <w:rsid w:val="00172971"/>
    <w:rsid w:val="001761D7"/>
    <w:rsid w:val="00180209"/>
    <w:rsid w:val="0018086A"/>
    <w:rsid w:val="00182220"/>
    <w:rsid w:val="0018222C"/>
    <w:rsid w:val="001822FE"/>
    <w:rsid w:val="001838A2"/>
    <w:rsid w:val="001839CF"/>
    <w:rsid w:val="001871CC"/>
    <w:rsid w:val="00187961"/>
    <w:rsid w:val="00190E6F"/>
    <w:rsid w:val="00191103"/>
    <w:rsid w:val="0019189B"/>
    <w:rsid w:val="001919E1"/>
    <w:rsid w:val="00191C2C"/>
    <w:rsid w:val="00192107"/>
    <w:rsid w:val="0019263C"/>
    <w:rsid w:val="001967B5"/>
    <w:rsid w:val="001A1223"/>
    <w:rsid w:val="001A1901"/>
    <w:rsid w:val="001A25C5"/>
    <w:rsid w:val="001A2769"/>
    <w:rsid w:val="001A4C8E"/>
    <w:rsid w:val="001A5301"/>
    <w:rsid w:val="001A6145"/>
    <w:rsid w:val="001A6BC9"/>
    <w:rsid w:val="001B1359"/>
    <w:rsid w:val="001B1E7C"/>
    <w:rsid w:val="001B3E23"/>
    <w:rsid w:val="001B3FA2"/>
    <w:rsid w:val="001B4949"/>
    <w:rsid w:val="001B5255"/>
    <w:rsid w:val="001B52B2"/>
    <w:rsid w:val="001B6ED2"/>
    <w:rsid w:val="001C0F20"/>
    <w:rsid w:val="001C15FF"/>
    <w:rsid w:val="001C1FAA"/>
    <w:rsid w:val="001C2E4C"/>
    <w:rsid w:val="001C34EE"/>
    <w:rsid w:val="001C59F2"/>
    <w:rsid w:val="001C64E2"/>
    <w:rsid w:val="001C6A75"/>
    <w:rsid w:val="001C71E5"/>
    <w:rsid w:val="001C765B"/>
    <w:rsid w:val="001D14ED"/>
    <w:rsid w:val="001D1A58"/>
    <w:rsid w:val="001D2654"/>
    <w:rsid w:val="001D384C"/>
    <w:rsid w:val="001D3DB8"/>
    <w:rsid w:val="001D48E0"/>
    <w:rsid w:val="001D5E6D"/>
    <w:rsid w:val="001D62FA"/>
    <w:rsid w:val="001D630C"/>
    <w:rsid w:val="001D69A6"/>
    <w:rsid w:val="001D75F3"/>
    <w:rsid w:val="001E1343"/>
    <w:rsid w:val="001E1417"/>
    <w:rsid w:val="001E271C"/>
    <w:rsid w:val="001E2F13"/>
    <w:rsid w:val="001E4549"/>
    <w:rsid w:val="001E47E0"/>
    <w:rsid w:val="001E5178"/>
    <w:rsid w:val="001E5904"/>
    <w:rsid w:val="001E6167"/>
    <w:rsid w:val="001E755E"/>
    <w:rsid w:val="001E7A09"/>
    <w:rsid w:val="001F1DA9"/>
    <w:rsid w:val="001F3102"/>
    <w:rsid w:val="001F452D"/>
    <w:rsid w:val="0020018C"/>
    <w:rsid w:val="00201FCF"/>
    <w:rsid w:val="00201FED"/>
    <w:rsid w:val="002020AE"/>
    <w:rsid w:val="00202834"/>
    <w:rsid w:val="00202A40"/>
    <w:rsid w:val="00203CBF"/>
    <w:rsid w:val="00204C36"/>
    <w:rsid w:val="00205082"/>
    <w:rsid w:val="00205646"/>
    <w:rsid w:val="0020657D"/>
    <w:rsid w:val="002066DA"/>
    <w:rsid w:val="0021048A"/>
    <w:rsid w:val="0021134B"/>
    <w:rsid w:val="002120C0"/>
    <w:rsid w:val="00212A05"/>
    <w:rsid w:val="00212AB7"/>
    <w:rsid w:val="00214040"/>
    <w:rsid w:val="00216EB6"/>
    <w:rsid w:val="00221C7D"/>
    <w:rsid w:val="00221C99"/>
    <w:rsid w:val="0022392B"/>
    <w:rsid w:val="00224EC4"/>
    <w:rsid w:val="00225081"/>
    <w:rsid w:val="00225A74"/>
    <w:rsid w:val="00226B46"/>
    <w:rsid w:val="002277D0"/>
    <w:rsid w:val="002278D2"/>
    <w:rsid w:val="00227B8B"/>
    <w:rsid w:val="00230B4B"/>
    <w:rsid w:val="002318B2"/>
    <w:rsid w:val="0023206B"/>
    <w:rsid w:val="00234A79"/>
    <w:rsid w:val="00236029"/>
    <w:rsid w:val="00240410"/>
    <w:rsid w:val="00240903"/>
    <w:rsid w:val="00240D85"/>
    <w:rsid w:val="0024112D"/>
    <w:rsid w:val="00241A9B"/>
    <w:rsid w:val="00246AAF"/>
    <w:rsid w:val="00246BFE"/>
    <w:rsid w:val="00247DC2"/>
    <w:rsid w:val="002508B4"/>
    <w:rsid w:val="0025173D"/>
    <w:rsid w:val="00252E27"/>
    <w:rsid w:val="002546D9"/>
    <w:rsid w:val="00255854"/>
    <w:rsid w:val="00256632"/>
    <w:rsid w:val="00257196"/>
    <w:rsid w:val="00261613"/>
    <w:rsid w:val="00263D01"/>
    <w:rsid w:val="0026477E"/>
    <w:rsid w:val="00264AA5"/>
    <w:rsid w:val="0026696F"/>
    <w:rsid w:val="00270240"/>
    <w:rsid w:val="00270F5B"/>
    <w:rsid w:val="00271A17"/>
    <w:rsid w:val="00271E3D"/>
    <w:rsid w:val="00276459"/>
    <w:rsid w:val="00280A03"/>
    <w:rsid w:val="00280FDC"/>
    <w:rsid w:val="002817F0"/>
    <w:rsid w:val="00282507"/>
    <w:rsid w:val="00282892"/>
    <w:rsid w:val="00282A90"/>
    <w:rsid w:val="0028363C"/>
    <w:rsid w:val="00284A41"/>
    <w:rsid w:val="002855B9"/>
    <w:rsid w:val="002857F8"/>
    <w:rsid w:val="002861BD"/>
    <w:rsid w:val="00286D17"/>
    <w:rsid w:val="002874C2"/>
    <w:rsid w:val="002875BB"/>
    <w:rsid w:val="00290F15"/>
    <w:rsid w:val="00295D60"/>
    <w:rsid w:val="00296423"/>
    <w:rsid w:val="00296B46"/>
    <w:rsid w:val="00296D45"/>
    <w:rsid w:val="00297C8E"/>
    <w:rsid w:val="002A0826"/>
    <w:rsid w:val="002A0F14"/>
    <w:rsid w:val="002A1383"/>
    <w:rsid w:val="002A17FA"/>
    <w:rsid w:val="002A252D"/>
    <w:rsid w:val="002A2E40"/>
    <w:rsid w:val="002A352D"/>
    <w:rsid w:val="002B0C1B"/>
    <w:rsid w:val="002B1C77"/>
    <w:rsid w:val="002B279D"/>
    <w:rsid w:val="002B5422"/>
    <w:rsid w:val="002B6D8F"/>
    <w:rsid w:val="002C0588"/>
    <w:rsid w:val="002C0653"/>
    <w:rsid w:val="002C162F"/>
    <w:rsid w:val="002C4058"/>
    <w:rsid w:val="002C4F03"/>
    <w:rsid w:val="002C50D1"/>
    <w:rsid w:val="002C5D91"/>
    <w:rsid w:val="002C74A3"/>
    <w:rsid w:val="002D0C5A"/>
    <w:rsid w:val="002D191F"/>
    <w:rsid w:val="002D2113"/>
    <w:rsid w:val="002D556E"/>
    <w:rsid w:val="002D5E11"/>
    <w:rsid w:val="002D61B6"/>
    <w:rsid w:val="002D79AA"/>
    <w:rsid w:val="002D7BBE"/>
    <w:rsid w:val="002D7D7F"/>
    <w:rsid w:val="002E1942"/>
    <w:rsid w:val="002E4DD3"/>
    <w:rsid w:val="002E694F"/>
    <w:rsid w:val="002E696D"/>
    <w:rsid w:val="002E7314"/>
    <w:rsid w:val="002F10E6"/>
    <w:rsid w:val="002F13D4"/>
    <w:rsid w:val="002F273C"/>
    <w:rsid w:val="002F505C"/>
    <w:rsid w:val="002F57BA"/>
    <w:rsid w:val="002F61DF"/>
    <w:rsid w:val="002F6A75"/>
    <w:rsid w:val="0030002D"/>
    <w:rsid w:val="00301AA7"/>
    <w:rsid w:val="003028E4"/>
    <w:rsid w:val="00305187"/>
    <w:rsid w:val="0030552D"/>
    <w:rsid w:val="003061F3"/>
    <w:rsid w:val="003075FA"/>
    <w:rsid w:val="00307D72"/>
    <w:rsid w:val="00310706"/>
    <w:rsid w:val="003117AE"/>
    <w:rsid w:val="00311F5C"/>
    <w:rsid w:val="003125A5"/>
    <w:rsid w:val="00312E36"/>
    <w:rsid w:val="003131D1"/>
    <w:rsid w:val="00314682"/>
    <w:rsid w:val="003165B0"/>
    <w:rsid w:val="00316B26"/>
    <w:rsid w:val="003177A3"/>
    <w:rsid w:val="00321FD1"/>
    <w:rsid w:val="003220B9"/>
    <w:rsid w:val="003222D1"/>
    <w:rsid w:val="003257C4"/>
    <w:rsid w:val="003273BD"/>
    <w:rsid w:val="0032763B"/>
    <w:rsid w:val="003307C2"/>
    <w:rsid w:val="00332913"/>
    <w:rsid w:val="00332920"/>
    <w:rsid w:val="00333176"/>
    <w:rsid w:val="003332DD"/>
    <w:rsid w:val="00333A9A"/>
    <w:rsid w:val="003343B1"/>
    <w:rsid w:val="003348F4"/>
    <w:rsid w:val="00334B2C"/>
    <w:rsid w:val="003361D4"/>
    <w:rsid w:val="00336955"/>
    <w:rsid w:val="0034132A"/>
    <w:rsid w:val="00341522"/>
    <w:rsid w:val="00342CC5"/>
    <w:rsid w:val="00343466"/>
    <w:rsid w:val="0034393C"/>
    <w:rsid w:val="00343D61"/>
    <w:rsid w:val="0034507A"/>
    <w:rsid w:val="00345BE9"/>
    <w:rsid w:val="0034743F"/>
    <w:rsid w:val="00351171"/>
    <w:rsid w:val="00354757"/>
    <w:rsid w:val="00354DD7"/>
    <w:rsid w:val="003550D4"/>
    <w:rsid w:val="00355D82"/>
    <w:rsid w:val="003568E7"/>
    <w:rsid w:val="00360B5B"/>
    <w:rsid w:val="00361762"/>
    <w:rsid w:val="00365D73"/>
    <w:rsid w:val="0037141C"/>
    <w:rsid w:val="00372FCB"/>
    <w:rsid w:val="00373340"/>
    <w:rsid w:val="003751E7"/>
    <w:rsid w:val="00376301"/>
    <w:rsid w:val="00377625"/>
    <w:rsid w:val="003803CD"/>
    <w:rsid w:val="0038153F"/>
    <w:rsid w:val="00382E08"/>
    <w:rsid w:val="003831BE"/>
    <w:rsid w:val="00383425"/>
    <w:rsid w:val="00383A6D"/>
    <w:rsid w:val="00383DCF"/>
    <w:rsid w:val="00387714"/>
    <w:rsid w:val="00390357"/>
    <w:rsid w:val="003924BB"/>
    <w:rsid w:val="00392909"/>
    <w:rsid w:val="00392956"/>
    <w:rsid w:val="00395950"/>
    <w:rsid w:val="00395CBD"/>
    <w:rsid w:val="00395F3B"/>
    <w:rsid w:val="003A17AD"/>
    <w:rsid w:val="003A4C59"/>
    <w:rsid w:val="003A5644"/>
    <w:rsid w:val="003A5DCB"/>
    <w:rsid w:val="003A7DF8"/>
    <w:rsid w:val="003B0CF9"/>
    <w:rsid w:val="003B1079"/>
    <w:rsid w:val="003B320B"/>
    <w:rsid w:val="003B4A06"/>
    <w:rsid w:val="003B563C"/>
    <w:rsid w:val="003B574D"/>
    <w:rsid w:val="003B707B"/>
    <w:rsid w:val="003B7907"/>
    <w:rsid w:val="003B7AD3"/>
    <w:rsid w:val="003C01EC"/>
    <w:rsid w:val="003C0735"/>
    <w:rsid w:val="003C0ABA"/>
    <w:rsid w:val="003C12CB"/>
    <w:rsid w:val="003C3430"/>
    <w:rsid w:val="003C3994"/>
    <w:rsid w:val="003C43B0"/>
    <w:rsid w:val="003C4BE1"/>
    <w:rsid w:val="003C5DBA"/>
    <w:rsid w:val="003D0723"/>
    <w:rsid w:val="003D1DBF"/>
    <w:rsid w:val="003D4194"/>
    <w:rsid w:val="003D4475"/>
    <w:rsid w:val="003D5DAE"/>
    <w:rsid w:val="003D6472"/>
    <w:rsid w:val="003E3396"/>
    <w:rsid w:val="003E357B"/>
    <w:rsid w:val="003E6993"/>
    <w:rsid w:val="003E6E1E"/>
    <w:rsid w:val="003E7321"/>
    <w:rsid w:val="003F055F"/>
    <w:rsid w:val="003F1283"/>
    <w:rsid w:val="003F1566"/>
    <w:rsid w:val="003F2198"/>
    <w:rsid w:val="003F371D"/>
    <w:rsid w:val="003F3ABB"/>
    <w:rsid w:val="003F4AEF"/>
    <w:rsid w:val="003F6130"/>
    <w:rsid w:val="003F7CBB"/>
    <w:rsid w:val="004007DF"/>
    <w:rsid w:val="00400B9C"/>
    <w:rsid w:val="00401517"/>
    <w:rsid w:val="00402A7B"/>
    <w:rsid w:val="0040322D"/>
    <w:rsid w:val="004046A8"/>
    <w:rsid w:val="004047EE"/>
    <w:rsid w:val="0040524A"/>
    <w:rsid w:val="00406C6E"/>
    <w:rsid w:val="00411C86"/>
    <w:rsid w:val="00411DDE"/>
    <w:rsid w:val="004121E7"/>
    <w:rsid w:val="004141A3"/>
    <w:rsid w:val="00414815"/>
    <w:rsid w:val="004167BC"/>
    <w:rsid w:val="00416AED"/>
    <w:rsid w:val="00417806"/>
    <w:rsid w:val="00417842"/>
    <w:rsid w:val="00417DD9"/>
    <w:rsid w:val="0042300A"/>
    <w:rsid w:val="00423146"/>
    <w:rsid w:val="0042338B"/>
    <w:rsid w:val="00423EED"/>
    <w:rsid w:val="0042482A"/>
    <w:rsid w:val="00427DA5"/>
    <w:rsid w:val="00432585"/>
    <w:rsid w:val="0043349B"/>
    <w:rsid w:val="004345C2"/>
    <w:rsid w:val="0043475C"/>
    <w:rsid w:val="004360D2"/>
    <w:rsid w:val="00436445"/>
    <w:rsid w:val="00437565"/>
    <w:rsid w:val="004410C4"/>
    <w:rsid w:val="0044152E"/>
    <w:rsid w:val="0044263C"/>
    <w:rsid w:val="0044290D"/>
    <w:rsid w:val="00442FB6"/>
    <w:rsid w:val="00443BE8"/>
    <w:rsid w:val="00445C5D"/>
    <w:rsid w:val="00445FD9"/>
    <w:rsid w:val="0045089A"/>
    <w:rsid w:val="0045133B"/>
    <w:rsid w:val="00451AD7"/>
    <w:rsid w:val="0045486B"/>
    <w:rsid w:val="004568C2"/>
    <w:rsid w:val="00457BF9"/>
    <w:rsid w:val="00461CE7"/>
    <w:rsid w:val="00461D43"/>
    <w:rsid w:val="00466147"/>
    <w:rsid w:val="0046654D"/>
    <w:rsid w:val="00470360"/>
    <w:rsid w:val="0047121D"/>
    <w:rsid w:val="00472815"/>
    <w:rsid w:val="00474847"/>
    <w:rsid w:val="00474AEC"/>
    <w:rsid w:val="00474B72"/>
    <w:rsid w:val="00475F3A"/>
    <w:rsid w:val="004767F4"/>
    <w:rsid w:val="00481435"/>
    <w:rsid w:val="0048235D"/>
    <w:rsid w:val="00483F1D"/>
    <w:rsid w:val="00485025"/>
    <w:rsid w:val="00487457"/>
    <w:rsid w:val="00492FA9"/>
    <w:rsid w:val="0049301E"/>
    <w:rsid w:val="004931F6"/>
    <w:rsid w:val="004940B9"/>
    <w:rsid w:val="00494783"/>
    <w:rsid w:val="0049563F"/>
    <w:rsid w:val="00496A2F"/>
    <w:rsid w:val="00496E70"/>
    <w:rsid w:val="00497927"/>
    <w:rsid w:val="00497FB9"/>
    <w:rsid w:val="004A0879"/>
    <w:rsid w:val="004A099D"/>
    <w:rsid w:val="004A121D"/>
    <w:rsid w:val="004A143E"/>
    <w:rsid w:val="004A2310"/>
    <w:rsid w:val="004A3B49"/>
    <w:rsid w:val="004A5713"/>
    <w:rsid w:val="004B0B15"/>
    <w:rsid w:val="004B2296"/>
    <w:rsid w:val="004B2E1E"/>
    <w:rsid w:val="004B3263"/>
    <w:rsid w:val="004B51B4"/>
    <w:rsid w:val="004B61F8"/>
    <w:rsid w:val="004B673E"/>
    <w:rsid w:val="004C0586"/>
    <w:rsid w:val="004C1046"/>
    <w:rsid w:val="004C285F"/>
    <w:rsid w:val="004C2D17"/>
    <w:rsid w:val="004C374F"/>
    <w:rsid w:val="004C4EDF"/>
    <w:rsid w:val="004C5774"/>
    <w:rsid w:val="004C641F"/>
    <w:rsid w:val="004C65B6"/>
    <w:rsid w:val="004C6A94"/>
    <w:rsid w:val="004D06C3"/>
    <w:rsid w:val="004D0809"/>
    <w:rsid w:val="004D0C11"/>
    <w:rsid w:val="004D36D1"/>
    <w:rsid w:val="004D5EA3"/>
    <w:rsid w:val="004D5F0C"/>
    <w:rsid w:val="004D6E65"/>
    <w:rsid w:val="004D72F1"/>
    <w:rsid w:val="004E0E60"/>
    <w:rsid w:val="004E1593"/>
    <w:rsid w:val="004E196D"/>
    <w:rsid w:val="004E22B5"/>
    <w:rsid w:val="004E22D5"/>
    <w:rsid w:val="004E3A82"/>
    <w:rsid w:val="004F0851"/>
    <w:rsid w:val="004F2AE5"/>
    <w:rsid w:val="004F42CA"/>
    <w:rsid w:val="004F4A49"/>
    <w:rsid w:val="004F4FC1"/>
    <w:rsid w:val="004F59D4"/>
    <w:rsid w:val="004F5A21"/>
    <w:rsid w:val="004F6215"/>
    <w:rsid w:val="004F77E8"/>
    <w:rsid w:val="004F78C0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50A"/>
    <w:rsid w:val="00514BAA"/>
    <w:rsid w:val="00516A7B"/>
    <w:rsid w:val="00521A6D"/>
    <w:rsid w:val="005229FD"/>
    <w:rsid w:val="00523501"/>
    <w:rsid w:val="00523E4F"/>
    <w:rsid w:val="005256F1"/>
    <w:rsid w:val="0052676A"/>
    <w:rsid w:val="00526F57"/>
    <w:rsid w:val="005276DF"/>
    <w:rsid w:val="00533466"/>
    <w:rsid w:val="0053413C"/>
    <w:rsid w:val="005348B6"/>
    <w:rsid w:val="00537DF7"/>
    <w:rsid w:val="00540F18"/>
    <w:rsid w:val="00543B50"/>
    <w:rsid w:val="00544E32"/>
    <w:rsid w:val="00546140"/>
    <w:rsid w:val="0054672F"/>
    <w:rsid w:val="0054760D"/>
    <w:rsid w:val="005501A6"/>
    <w:rsid w:val="00554025"/>
    <w:rsid w:val="00554306"/>
    <w:rsid w:val="005559A7"/>
    <w:rsid w:val="00557F08"/>
    <w:rsid w:val="00562517"/>
    <w:rsid w:val="00566CEB"/>
    <w:rsid w:val="00567B53"/>
    <w:rsid w:val="005724FF"/>
    <w:rsid w:val="0057321D"/>
    <w:rsid w:val="0057422D"/>
    <w:rsid w:val="00575F28"/>
    <w:rsid w:val="00576EA9"/>
    <w:rsid w:val="0058195E"/>
    <w:rsid w:val="00581983"/>
    <w:rsid w:val="00582C5C"/>
    <w:rsid w:val="005853F4"/>
    <w:rsid w:val="00585F58"/>
    <w:rsid w:val="00586176"/>
    <w:rsid w:val="005864F9"/>
    <w:rsid w:val="00586FBE"/>
    <w:rsid w:val="005871C2"/>
    <w:rsid w:val="005876DF"/>
    <w:rsid w:val="005926A7"/>
    <w:rsid w:val="00593450"/>
    <w:rsid w:val="00593B81"/>
    <w:rsid w:val="00593E0C"/>
    <w:rsid w:val="00595961"/>
    <w:rsid w:val="00596628"/>
    <w:rsid w:val="00596C14"/>
    <w:rsid w:val="005A0A4C"/>
    <w:rsid w:val="005A230F"/>
    <w:rsid w:val="005A2AF8"/>
    <w:rsid w:val="005A3B7F"/>
    <w:rsid w:val="005A4DEB"/>
    <w:rsid w:val="005A755D"/>
    <w:rsid w:val="005B0054"/>
    <w:rsid w:val="005B0824"/>
    <w:rsid w:val="005B1DF2"/>
    <w:rsid w:val="005B20CC"/>
    <w:rsid w:val="005B23D4"/>
    <w:rsid w:val="005B4B49"/>
    <w:rsid w:val="005B4F68"/>
    <w:rsid w:val="005B5878"/>
    <w:rsid w:val="005B6D7D"/>
    <w:rsid w:val="005B72DF"/>
    <w:rsid w:val="005C1432"/>
    <w:rsid w:val="005C3EFF"/>
    <w:rsid w:val="005C432D"/>
    <w:rsid w:val="005C5717"/>
    <w:rsid w:val="005C6AF5"/>
    <w:rsid w:val="005C7B8A"/>
    <w:rsid w:val="005D0045"/>
    <w:rsid w:val="005D3045"/>
    <w:rsid w:val="005D36F6"/>
    <w:rsid w:val="005D3A00"/>
    <w:rsid w:val="005D4687"/>
    <w:rsid w:val="005D66F4"/>
    <w:rsid w:val="005D73F3"/>
    <w:rsid w:val="005E3FD0"/>
    <w:rsid w:val="005E6A7A"/>
    <w:rsid w:val="005E7496"/>
    <w:rsid w:val="005F067B"/>
    <w:rsid w:val="005F227A"/>
    <w:rsid w:val="005F39AA"/>
    <w:rsid w:val="00600B95"/>
    <w:rsid w:val="00601693"/>
    <w:rsid w:val="00603045"/>
    <w:rsid w:val="00613F84"/>
    <w:rsid w:val="00615B9C"/>
    <w:rsid w:val="006172C4"/>
    <w:rsid w:val="00620B48"/>
    <w:rsid w:val="00622F2A"/>
    <w:rsid w:val="006240F6"/>
    <w:rsid w:val="0062558B"/>
    <w:rsid w:val="0062580A"/>
    <w:rsid w:val="00626BA2"/>
    <w:rsid w:val="006275B4"/>
    <w:rsid w:val="00627BF5"/>
    <w:rsid w:val="006319C1"/>
    <w:rsid w:val="006336C9"/>
    <w:rsid w:val="006349AE"/>
    <w:rsid w:val="006358A1"/>
    <w:rsid w:val="0063626C"/>
    <w:rsid w:val="00640195"/>
    <w:rsid w:val="0064460D"/>
    <w:rsid w:val="00644CEB"/>
    <w:rsid w:val="00645889"/>
    <w:rsid w:val="0064750D"/>
    <w:rsid w:val="00647A89"/>
    <w:rsid w:val="00650989"/>
    <w:rsid w:val="006511B7"/>
    <w:rsid w:val="0065184E"/>
    <w:rsid w:val="00651D66"/>
    <w:rsid w:val="00653936"/>
    <w:rsid w:val="00654522"/>
    <w:rsid w:val="00657B60"/>
    <w:rsid w:val="00660363"/>
    <w:rsid w:val="00663119"/>
    <w:rsid w:val="00664728"/>
    <w:rsid w:val="00665764"/>
    <w:rsid w:val="00667A83"/>
    <w:rsid w:val="006709C7"/>
    <w:rsid w:val="00671A7D"/>
    <w:rsid w:val="006723E6"/>
    <w:rsid w:val="0067268E"/>
    <w:rsid w:val="00672D52"/>
    <w:rsid w:val="006739B6"/>
    <w:rsid w:val="00675778"/>
    <w:rsid w:val="0067721B"/>
    <w:rsid w:val="00677374"/>
    <w:rsid w:val="006814BB"/>
    <w:rsid w:val="00681B26"/>
    <w:rsid w:val="006827F7"/>
    <w:rsid w:val="00683C61"/>
    <w:rsid w:val="00683CC2"/>
    <w:rsid w:val="006844A3"/>
    <w:rsid w:val="00686174"/>
    <w:rsid w:val="00687C80"/>
    <w:rsid w:val="00691F4E"/>
    <w:rsid w:val="00691FF2"/>
    <w:rsid w:val="0069211B"/>
    <w:rsid w:val="00692C8F"/>
    <w:rsid w:val="006963B9"/>
    <w:rsid w:val="006965BA"/>
    <w:rsid w:val="00696DCC"/>
    <w:rsid w:val="00697B79"/>
    <w:rsid w:val="00697E8C"/>
    <w:rsid w:val="00697EA7"/>
    <w:rsid w:val="006A0103"/>
    <w:rsid w:val="006A3C9B"/>
    <w:rsid w:val="006A4147"/>
    <w:rsid w:val="006A4D9A"/>
    <w:rsid w:val="006A79CD"/>
    <w:rsid w:val="006A7C39"/>
    <w:rsid w:val="006B1E3E"/>
    <w:rsid w:val="006B1EB5"/>
    <w:rsid w:val="006B3AC8"/>
    <w:rsid w:val="006B3FC1"/>
    <w:rsid w:val="006B5B3A"/>
    <w:rsid w:val="006B6ECB"/>
    <w:rsid w:val="006B7146"/>
    <w:rsid w:val="006C08ED"/>
    <w:rsid w:val="006C1EAD"/>
    <w:rsid w:val="006C2A38"/>
    <w:rsid w:val="006C3889"/>
    <w:rsid w:val="006C3937"/>
    <w:rsid w:val="006C4125"/>
    <w:rsid w:val="006C4B7D"/>
    <w:rsid w:val="006C7F85"/>
    <w:rsid w:val="006D0CD5"/>
    <w:rsid w:val="006D1B2B"/>
    <w:rsid w:val="006D22C2"/>
    <w:rsid w:val="006D2820"/>
    <w:rsid w:val="006D2E6A"/>
    <w:rsid w:val="006D306F"/>
    <w:rsid w:val="006D3216"/>
    <w:rsid w:val="006D3E4B"/>
    <w:rsid w:val="006D5D1A"/>
    <w:rsid w:val="006D72CB"/>
    <w:rsid w:val="006D796B"/>
    <w:rsid w:val="006E0500"/>
    <w:rsid w:val="006E2993"/>
    <w:rsid w:val="006E482D"/>
    <w:rsid w:val="006E5EF4"/>
    <w:rsid w:val="006F069B"/>
    <w:rsid w:val="006F0E87"/>
    <w:rsid w:val="006F2682"/>
    <w:rsid w:val="006F27BE"/>
    <w:rsid w:val="006F3454"/>
    <w:rsid w:val="006F4791"/>
    <w:rsid w:val="006F4ADA"/>
    <w:rsid w:val="006F54CF"/>
    <w:rsid w:val="006F5D59"/>
    <w:rsid w:val="006F607D"/>
    <w:rsid w:val="006F6488"/>
    <w:rsid w:val="006F784C"/>
    <w:rsid w:val="006F7DD0"/>
    <w:rsid w:val="00700440"/>
    <w:rsid w:val="0070359E"/>
    <w:rsid w:val="0070415D"/>
    <w:rsid w:val="0070444B"/>
    <w:rsid w:val="00704A38"/>
    <w:rsid w:val="007061D4"/>
    <w:rsid w:val="0071101A"/>
    <w:rsid w:val="00711546"/>
    <w:rsid w:val="0071233E"/>
    <w:rsid w:val="007140AF"/>
    <w:rsid w:val="007143C0"/>
    <w:rsid w:val="00714A29"/>
    <w:rsid w:val="00717560"/>
    <w:rsid w:val="00720B93"/>
    <w:rsid w:val="007216D1"/>
    <w:rsid w:val="007227AF"/>
    <w:rsid w:val="007233B3"/>
    <w:rsid w:val="00725318"/>
    <w:rsid w:val="00727374"/>
    <w:rsid w:val="00727EF5"/>
    <w:rsid w:val="00730E97"/>
    <w:rsid w:val="0073158C"/>
    <w:rsid w:val="00732204"/>
    <w:rsid w:val="00732D96"/>
    <w:rsid w:val="0073431C"/>
    <w:rsid w:val="007360FE"/>
    <w:rsid w:val="00736951"/>
    <w:rsid w:val="00736FCE"/>
    <w:rsid w:val="00737C7C"/>
    <w:rsid w:val="007405D8"/>
    <w:rsid w:val="00740E35"/>
    <w:rsid w:val="0074340F"/>
    <w:rsid w:val="00743CE4"/>
    <w:rsid w:val="0074502C"/>
    <w:rsid w:val="0074538E"/>
    <w:rsid w:val="007505D4"/>
    <w:rsid w:val="007506BA"/>
    <w:rsid w:val="0075084F"/>
    <w:rsid w:val="007515BE"/>
    <w:rsid w:val="00751BEE"/>
    <w:rsid w:val="00751E77"/>
    <w:rsid w:val="0075223A"/>
    <w:rsid w:val="007534B4"/>
    <w:rsid w:val="0075476C"/>
    <w:rsid w:val="0076195D"/>
    <w:rsid w:val="00761CD6"/>
    <w:rsid w:val="00762ABD"/>
    <w:rsid w:val="00762AC9"/>
    <w:rsid w:val="00762C77"/>
    <w:rsid w:val="0076390B"/>
    <w:rsid w:val="00767A30"/>
    <w:rsid w:val="007707E4"/>
    <w:rsid w:val="00771CCE"/>
    <w:rsid w:val="00772CD5"/>
    <w:rsid w:val="00773A5B"/>
    <w:rsid w:val="00777296"/>
    <w:rsid w:val="007801BD"/>
    <w:rsid w:val="0078056A"/>
    <w:rsid w:val="00783258"/>
    <w:rsid w:val="007840C8"/>
    <w:rsid w:val="00784EAF"/>
    <w:rsid w:val="00785F55"/>
    <w:rsid w:val="0078645E"/>
    <w:rsid w:val="00786812"/>
    <w:rsid w:val="00787419"/>
    <w:rsid w:val="00790F15"/>
    <w:rsid w:val="007916F9"/>
    <w:rsid w:val="0079319C"/>
    <w:rsid w:val="007934B9"/>
    <w:rsid w:val="0079471B"/>
    <w:rsid w:val="00796C8E"/>
    <w:rsid w:val="007975B6"/>
    <w:rsid w:val="00797664"/>
    <w:rsid w:val="00797F7E"/>
    <w:rsid w:val="007A004B"/>
    <w:rsid w:val="007A20BE"/>
    <w:rsid w:val="007A4119"/>
    <w:rsid w:val="007A4335"/>
    <w:rsid w:val="007A46D2"/>
    <w:rsid w:val="007A49C6"/>
    <w:rsid w:val="007A4BEA"/>
    <w:rsid w:val="007A4C7D"/>
    <w:rsid w:val="007A5232"/>
    <w:rsid w:val="007A66E2"/>
    <w:rsid w:val="007A6E82"/>
    <w:rsid w:val="007B0601"/>
    <w:rsid w:val="007B2405"/>
    <w:rsid w:val="007B2459"/>
    <w:rsid w:val="007B26DF"/>
    <w:rsid w:val="007B3D50"/>
    <w:rsid w:val="007B49C3"/>
    <w:rsid w:val="007B69AD"/>
    <w:rsid w:val="007C2E56"/>
    <w:rsid w:val="007C3EF4"/>
    <w:rsid w:val="007C4010"/>
    <w:rsid w:val="007C4B1E"/>
    <w:rsid w:val="007C5286"/>
    <w:rsid w:val="007C5998"/>
    <w:rsid w:val="007C66C0"/>
    <w:rsid w:val="007C7E0C"/>
    <w:rsid w:val="007D03D2"/>
    <w:rsid w:val="007D2BA7"/>
    <w:rsid w:val="007D346F"/>
    <w:rsid w:val="007D4720"/>
    <w:rsid w:val="007D4BEE"/>
    <w:rsid w:val="007D552F"/>
    <w:rsid w:val="007D5759"/>
    <w:rsid w:val="007D7839"/>
    <w:rsid w:val="007E057A"/>
    <w:rsid w:val="007E0EF7"/>
    <w:rsid w:val="007E43F7"/>
    <w:rsid w:val="007E6AF1"/>
    <w:rsid w:val="007F216F"/>
    <w:rsid w:val="007F342A"/>
    <w:rsid w:val="007F3DE3"/>
    <w:rsid w:val="007F5DD0"/>
    <w:rsid w:val="007F74A9"/>
    <w:rsid w:val="007F7AB6"/>
    <w:rsid w:val="0080074B"/>
    <w:rsid w:val="00800CA5"/>
    <w:rsid w:val="008013BC"/>
    <w:rsid w:val="00801988"/>
    <w:rsid w:val="0080198D"/>
    <w:rsid w:val="00801B39"/>
    <w:rsid w:val="00802E2F"/>
    <w:rsid w:val="00803361"/>
    <w:rsid w:val="00804E27"/>
    <w:rsid w:val="00806D9D"/>
    <w:rsid w:val="008072B7"/>
    <w:rsid w:val="00810221"/>
    <w:rsid w:val="008102BB"/>
    <w:rsid w:val="008118B6"/>
    <w:rsid w:val="00812F08"/>
    <w:rsid w:val="00813509"/>
    <w:rsid w:val="00816345"/>
    <w:rsid w:val="008173D6"/>
    <w:rsid w:val="00817CDC"/>
    <w:rsid w:val="00817D21"/>
    <w:rsid w:val="00817FEB"/>
    <w:rsid w:val="008213BC"/>
    <w:rsid w:val="00821431"/>
    <w:rsid w:val="0082259C"/>
    <w:rsid w:val="00823A23"/>
    <w:rsid w:val="00830512"/>
    <w:rsid w:val="008324C9"/>
    <w:rsid w:val="0083372D"/>
    <w:rsid w:val="00833778"/>
    <w:rsid w:val="00833AAF"/>
    <w:rsid w:val="008353BB"/>
    <w:rsid w:val="00840058"/>
    <w:rsid w:val="00840E40"/>
    <w:rsid w:val="008410B6"/>
    <w:rsid w:val="008462D1"/>
    <w:rsid w:val="00846618"/>
    <w:rsid w:val="00847039"/>
    <w:rsid w:val="008475F6"/>
    <w:rsid w:val="0085042E"/>
    <w:rsid w:val="00851A78"/>
    <w:rsid w:val="00851B1E"/>
    <w:rsid w:val="00852226"/>
    <w:rsid w:val="00852F3F"/>
    <w:rsid w:val="008551F2"/>
    <w:rsid w:val="0085540A"/>
    <w:rsid w:val="008573C1"/>
    <w:rsid w:val="00860425"/>
    <w:rsid w:val="008606D5"/>
    <w:rsid w:val="008637B2"/>
    <w:rsid w:val="00864998"/>
    <w:rsid w:val="00864CCA"/>
    <w:rsid w:val="00865100"/>
    <w:rsid w:val="008723DD"/>
    <w:rsid w:val="008738E9"/>
    <w:rsid w:val="00874072"/>
    <w:rsid w:val="0087437B"/>
    <w:rsid w:val="00874A83"/>
    <w:rsid w:val="0087508D"/>
    <w:rsid w:val="008754C3"/>
    <w:rsid w:val="008765A5"/>
    <w:rsid w:val="0087749C"/>
    <w:rsid w:val="008805DF"/>
    <w:rsid w:val="0088081D"/>
    <w:rsid w:val="00881075"/>
    <w:rsid w:val="008819AF"/>
    <w:rsid w:val="00883F08"/>
    <w:rsid w:val="008841CA"/>
    <w:rsid w:val="008842BF"/>
    <w:rsid w:val="00885257"/>
    <w:rsid w:val="00885D7A"/>
    <w:rsid w:val="00886022"/>
    <w:rsid w:val="0089037B"/>
    <w:rsid w:val="008911CD"/>
    <w:rsid w:val="00891722"/>
    <w:rsid w:val="0089201F"/>
    <w:rsid w:val="008920CE"/>
    <w:rsid w:val="008929DF"/>
    <w:rsid w:val="008957EB"/>
    <w:rsid w:val="008969CA"/>
    <w:rsid w:val="00896EF3"/>
    <w:rsid w:val="00897883"/>
    <w:rsid w:val="00897A29"/>
    <w:rsid w:val="008A0515"/>
    <w:rsid w:val="008A176C"/>
    <w:rsid w:val="008A233C"/>
    <w:rsid w:val="008A3007"/>
    <w:rsid w:val="008A3858"/>
    <w:rsid w:val="008A4EC1"/>
    <w:rsid w:val="008A4FDB"/>
    <w:rsid w:val="008A5187"/>
    <w:rsid w:val="008A5A01"/>
    <w:rsid w:val="008A5D32"/>
    <w:rsid w:val="008A7840"/>
    <w:rsid w:val="008A79FC"/>
    <w:rsid w:val="008A7EBA"/>
    <w:rsid w:val="008B02CC"/>
    <w:rsid w:val="008B02E4"/>
    <w:rsid w:val="008B0B8E"/>
    <w:rsid w:val="008B14C1"/>
    <w:rsid w:val="008B20B7"/>
    <w:rsid w:val="008B3BB4"/>
    <w:rsid w:val="008B4B4F"/>
    <w:rsid w:val="008B706D"/>
    <w:rsid w:val="008B774E"/>
    <w:rsid w:val="008B7C39"/>
    <w:rsid w:val="008C18EF"/>
    <w:rsid w:val="008C1DE8"/>
    <w:rsid w:val="008C34E4"/>
    <w:rsid w:val="008C353A"/>
    <w:rsid w:val="008C4D14"/>
    <w:rsid w:val="008C6000"/>
    <w:rsid w:val="008C6926"/>
    <w:rsid w:val="008C7A82"/>
    <w:rsid w:val="008D00ED"/>
    <w:rsid w:val="008D0679"/>
    <w:rsid w:val="008D3621"/>
    <w:rsid w:val="008D38A9"/>
    <w:rsid w:val="008D54FE"/>
    <w:rsid w:val="008D64DF"/>
    <w:rsid w:val="008D6820"/>
    <w:rsid w:val="008E0B6F"/>
    <w:rsid w:val="008E138A"/>
    <w:rsid w:val="008E1422"/>
    <w:rsid w:val="008E2909"/>
    <w:rsid w:val="008E3751"/>
    <w:rsid w:val="008E37CA"/>
    <w:rsid w:val="008E477A"/>
    <w:rsid w:val="008E713D"/>
    <w:rsid w:val="008F1EA2"/>
    <w:rsid w:val="008F2039"/>
    <w:rsid w:val="008F2163"/>
    <w:rsid w:val="008F57D3"/>
    <w:rsid w:val="00900940"/>
    <w:rsid w:val="009009A8"/>
    <w:rsid w:val="00900EBD"/>
    <w:rsid w:val="00901031"/>
    <w:rsid w:val="0090131D"/>
    <w:rsid w:val="009017B8"/>
    <w:rsid w:val="009021D1"/>
    <w:rsid w:val="009024AB"/>
    <w:rsid w:val="00904221"/>
    <w:rsid w:val="009049D4"/>
    <w:rsid w:val="009059F8"/>
    <w:rsid w:val="00905FE6"/>
    <w:rsid w:val="00910F05"/>
    <w:rsid w:val="00911B9D"/>
    <w:rsid w:val="00917769"/>
    <w:rsid w:val="009206D0"/>
    <w:rsid w:val="00920A4D"/>
    <w:rsid w:val="00920EF2"/>
    <w:rsid w:val="00921293"/>
    <w:rsid w:val="00924265"/>
    <w:rsid w:val="009247A3"/>
    <w:rsid w:val="00927F3A"/>
    <w:rsid w:val="0093125D"/>
    <w:rsid w:val="00933398"/>
    <w:rsid w:val="00933D53"/>
    <w:rsid w:val="009358C1"/>
    <w:rsid w:val="0094007B"/>
    <w:rsid w:val="00941305"/>
    <w:rsid w:val="009420EB"/>
    <w:rsid w:val="0094239A"/>
    <w:rsid w:val="00942463"/>
    <w:rsid w:val="00943139"/>
    <w:rsid w:val="00944024"/>
    <w:rsid w:val="00944805"/>
    <w:rsid w:val="00945812"/>
    <w:rsid w:val="0094678B"/>
    <w:rsid w:val="0095220E"/>
    <w:rsid w:val="00954597"/>
    <w:rsid w:val="00955209"/>
    <w:rsid w:val="00955CE0"/>
    <w:rsid w:val="009572EE"/>
    <w:rsid w:val="00960926"/>
    <w:rsid w:val="00962A49"/>
    <w:rsid w:val="00962C02"/>
    <w:rsid w:val="00964009"/>
    <w:rsid w:val="00964381"/>
    <w:rsid w:val="0096604E"/>
    <w:rsid w:val="00966708"/>
    <w:rsid w:val="009669B8"/>
    <w:rsid w:val="0097086D"/>
    <w:rsid w:val="009716EA"/>
    <w:rsid w:val="00972E6F"/>
    <w:rsid w:val="0097373F"/>
    <w:rsid w:val="00973F0A"/>
    <w:rsid w:val="009747B2"/>
    <w:rsid w:val="0097667E"/>
    <w:rsid w:val="00976F38"/>
    <w:rsid w:val="00977206"/>
    <w:rsid w:val="009772D1"/>
    <w:rsid w:val="00977894"/>
    <w:rsid w:val="009806ED"/>
    <w:rsid w:val="00980D19"/>
    <w:rsid w:val="00980F44"/>
    <w:rsid w:val="00980FDD"/>
    <w:rsid w:val="009819CC"/>
    <w:rsid w:val="00982FD4"/>
    <w:rsid w:val="00983EFE"/>
    <w:rsid w:val="009848FE"/>
    <w:rsid w:val="00986011"/>
    <w:rsid w:val="00987F39"/>
    <w:rsid w:val="00991C1F"/>
    <w:rsid w:val="00993566"/>
    <w:rsid w:val="009948CC"/>
    <w:rsid w:val="009957BF"/>
    <w:rsid w:val="00996D22"/>
    <w:rsid w:val="009A0540"/>
    <w:rsid w:val="009A1B89"/>
    <w:rsid w:val="009A26CE"/>
    <w:rsid w:val="009A3574"/>
    <w:rsid w:val="009A7E24"/>
    <w:rsid w:val="009B244D"/>
    <w:rsid w:val="009B2640"/>
    <w:rsid w:val="009B2726"/>
    <w:rsid w:val="009B3A62"/>
    <w:rsid w:val="009B5EC3"/>
    <w:rsid w:val="009B61AC"/>
    <w:rsid w:val="009B6A65"/>
    <w:rsid w:val="009B755B"/>
    <w:rsid w:val="009C4E39"/>
    <w:rsid w:val="009C677F"/>
    <w:rsid w:val="009C6954"/>
    <w:rsid w:val="009C74E9"/>
    <w:rsid w:val="009D204B"/>
    <w:rsid w:val="009D30BF"/>
    <w:rsid w:val="009D41EC"/>
    <w:rsid w:val="009D4330"/>
    <w:rsid w:val="009D72DC"/>
    <w:rsid w:val="009D76E8"/>
    <w:rsid w:val="009E0A41"/>
    <w:rsid w:val="009E1047"/>
    <w:rsid w:val="009E27A3"/>
    <w:rsid w:val="009E35AE"/>
    <w:rsid w:val="009E6AB9"/>
    <w:rsid w:val="009F0FA2"/>
    <w:rsid w:val="009F2BC3"/>
    <w:rsid w:val="009F47FF"/>
    <w:rsid w:val="009F495F"/>
    <w:rsid w:val="009F7018"/>
    <w:rsid w:val="00A0306C"/>
    <w:rsid w:val="00A0410E"/>
    <w:rsid w:val="00A06C9D"/>
    <w:rsid w:val="00A07899"/>
    <w:rsid w:val="00A107D1"/>
    <w:rsid w:val="00A10B62"/>
    <w:rsid w:val="00A11A04"/>
    <w:rsid w:val="00A1239D"/>
    <w:rsid w:val="00A12875"/>
    <w:rsid w:val="00A12A6C"/>
    <w:rsid w:val="00A12ECA"/>
    <w:rsid w:val="00A1438C"/>
    <w:rsid w:val="00A15E65"/>
    <w:rsid w:val="00A177E2"/>
    <w:rsid w:val="00A227CC"/>
    <w:rsid w:val="00A22866"/>
    <w:rsid w:val="00A23024"/>
    <w:rsid w:val="00A24057"/>
    <w:rsid w:val="00A2505D"/>
    <w:rsid w:val="00A2709A"/>
    <w:rsid w:val="00A278D0"/>
    <w:rsid w:val="00A27EEF"/>
    <w:rsid w:val="00A31AC0"/>
    <w:rsid w:val="00A31ED2"/>
    <w:rsid w:val="00A31F63"/>
    <w:rsid w:val="00A32833"/>
    <w:rsid w:val="00A3291F"/>
    <w:rsid w:val="00A32DDF"/>
    <w:rsid w:val="00A342C7"/>
    <w:rsid w:val="00A343B2"/>
    <w:rsid w:val="00A34790"/>
    <w:rsid w:val="00A34CBF"/>
    <w:rsid w:val="00A35872"/>
    <w:rsid w:val="00A36C0F"/>
    <w:rsid w:val="00A371FA"/>
    <w:rsid w:val="00A37408"/>
    <w:rsid w:val="00A37764"/>
    <w:rsid w:val="00A37D10"/>
    <w:rsid w:val="00A409EE"/>
    <w:rsid w:val="00A411B0"/>
    <w:rsid w:val="00A4361F"/>
    <w:rsid w:val="00A43F43"/>
    <w:rsid w:val="00A44EE3"/>
    <w:rsid w:val="00A46307"/>
    <w:rsid w:val="00A46737"/>
    <w:rsid w:val="00A476FB"/>
    <w:rsid w:val="00A47B2C"/>
    <w:rsid w:val="00A47B89"/>
    <w:rsid w:val="00A5380F"/>
    <w:rsid w:val="00A54554"/>
    <w:rsid w:val="00A54D09"/>
    <w:rsid w:val="00A55314"/>
    <w:rsid w:val="00A55F10"/>
    <w:rsid w:val="00A56B35"/>
    <w:rsid w:val="00A56E5B"/>
    <w:rsid w:val="00A56FDF"/>
    <w:rsid w:val="00A608D4"/>
    <w:rsid w:val="00A60BB0"/>
    <w:rsid w:val="00A6103C"/>
    <w:rsid w:val="00A617A0"/>
    <w:rsid w:val="00A622E7"/>
    <w:rsid w:val="00A6248F"/>
    <w:rsid w:val="00A62996"/>
    <w:rsid w:val="00A62F6A"/>
    <w:rsid w:val="00A634E7"/>
    <w:rsid w:val="00A65219"/>
    <w:rsid w:val="00A6628A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3EC7"/>
    <w:rsid w:val="00A86597"/>
    <w:rsid w:val="00A87C1A"/>
    <w:rsid w:val="00A90E2A"/>
    <w:rsid w:val="00A91BC1"/>
    <w:rsid w:val="00A921F5"/>
    <w:rsid w:val="00A941E7"/>
    <w:rsid w:val="00A942CD"/>
    <w:rsid w:val="00A94931"/>
    <w:rsid w:val="00A94F08"/>
    <w:rsid w:val="00A974F5"/>
    <w:rsid w:val="00A97C50"/>
    <w:rsid w:val="00AA07EA"/>
    <w:rsid w:val="00AA0EA7"/>
    <w:rsid w:val="00AA27AF"/>
    <w:rsid w:val="00AA3D20"/>
    <w:rsid w:val="00AA50DB"/>
    <w:rsid w:val="00AA5A8C"/>
    <w:rsid w:val="00AA5EBC"/>
    <w:rsid w:val="00AA65AA"/>
    <w:rsid w:val="00AA65D0"/>
    <w:rsid w:val="00AA6A6D"/>
    <w:rsid w:val="00AB035B"/>
    <w:rsid w:val="00AB1741"/>
    <w:rsid w:val="00AB1790"/>
    <w:rsid w:val="00AB1A91"/>
    <w:rsid w:val="00AB31D7"/>
    <w:rsid w:val="00AB378A"/>
    <w:rsid w:val="00AB546A"/>
    <w:rsid w:val="00AB6967"/>
    <w:rsid w:val="00AB6B53"/>
    <w:rsid w:val="00AB74F8"/>
    <w:rsid w:val="00AC0293"/>
    <w:rsid w:val="00AC0C9F"/>
    <w:rsid w:val="00AC35AC"/>
    <w:rsid w:val="00AC3B46"/>
    <w:rsid w:val="00AC3DC8"/>
    <w:rsid w:val="00AC41BA"/>
    <w:rsid w:val="00AC4591"/>
    <w:rsid w:val="00AC64E4"/>
    <w:rsid w:val="00AC7F56"/>
    <w:rsid w:val="00AD1A76"/>
    <w:rsid w:val="00AD1D03"/>
    <w:rsid w:val="00AD3A53"/>
    <w:rsid w:val="00AD441F"/>
    <w:rsid w:val="00AD4F95"/>
    <w:rsid w:val="00AD5378"/>
    <w:rsid w:val="00AD67CE"/>
    <w:rsid w:val="00AD7376"/>
    <w:rsid w:val="00AD74B1"/>
    <w:rsid w:val="00AE0BA3"/>
    <w:rsid w:val="00AE1325"/>
    <w:rsid w:val="00AE1A01"/>
    <w:rsid w:val="00AE24CD"/>
    <w:rsid w:val="00AE2854"/>
    <w:rsid w:val="00AE408C"/>
    <w:rsid w:val="00AE5AEF"/>
    <w:rsid w:val="00AF05D2"/>
    <w:rsid w:val="00AF0EED"/>
    <w:rsid w:val="00AF0F3C"/>
    <w:rsid w:val="00AF100C"/>
    <w:rsid w:val="00AF1B81"/>
    <w:rsid w:val="00AF298D"/>
    <w:rsid w:val="00AF3014"/>
    <w:rsid w:val="00AF5789"/>
    <w:rsid w:val="00AF5A1E"/>
    <w:rsid w:val="00AF644F"/>
    <w:rsid w:val="00AF7B58"/>
    <w:rsid w:val="00B02895"/>
    <w:rsid w:val="00B04361"/>
    <w:rsid w:val="00B076D6"/>
    <w:rsid w:val="00B079F4"/>
    <w:rsid w:val="00B106C1"/>
    <w:rsid w:val="00B117FC"/>
    <w:rsid w:val="00B12FA6"/>
    <w:rsid w:val="00B1313A"/>
    <w:rsid w:val="00B13A0D"/>
    <w:rsid w:val="00B1420B"/>
    <w:rsid w:val="00B177DF"/>
    <w:rsid w:val="00B23014"/>
    <w:rsid w:val="00B2586A"/>
    <w:rsid w:val="00B25A2E"/>
    <w:rsid w:val="00B25A89"/>
    <w:rsid w:val="00B26522"/>
    <w:rsid w:val="00B27051"/>
    <w:rsid w:val="00B27D8C"/>
    <w:rsid w:val="00B27DD1"/>
    <w:rsid w:val="00B30D12"/>
    <w:rsid w:val="00B3142B"/>
    <w:rsid w:val="00B316E9"/>
    <w:rsid w:val="00B31EA9"/>
    <w:rsid w:val="00B32866"/>
    <w:rsid w:val="00B3317F"/>
    <w:rsid w:val="00B336F1"/>
    <w:rsid w:val="00B36617"/>
    <w:rsid w:val="00B37A62"/>
    <w:rsid w:val="00B37F58"/>
    <w:rsid w:val="00B41095"/>
    <w:rsid w:val="00B4227B"/>
    <w:rsid w:val="00B437C6"/>
    <w:rsid w:val="00B43F3F"/>
    <w:rsid w:val="00B448CB"/>
    <w:rsid w:val="00B45810"/>
    <w:rsid w:val="00B45ADD"/>
    <w:rsid w:val="00B45D1D"/>
    <w:rsid w:val="00B45EAE"/>
    <w:rsid w:val="00B46FD8"/>
    <w:rsid w:val="00B4706A"/>
    <w:rsid w:val="00B50FAF"/>
    <w:rsid w:val="00B577D2"/>
    <w:rsid w:val="00B600EF"/>
    <w:rsid w:val="00B60695"/>
    <w:rsid w:val="00B6350B"/>
    <w:rsid w:val="00B64325"/>
    <w:rsid w:val="00B65562"/>
    <w:rsid w:val="00B67A8C"/>
    <w:rsid w:val="00B70B46"/>
    <w:rsid w:val="00B719E6"/>
    <w:rsid w:val="00B71B9B"/>
    <w:rsid w:val="00B731FB"/>
    <w:rsid w:val="00B75BEC"/>
    <w:rsid w:val="00B77CFC"/>
    <w:rsid w:val="00B80A05"/>
    <w:rsid w:val="00B81FFF"/>
    <w:rsid w:val="00B82697"/>
    <w:rsid w:val="00B843D6"/>
    <w:rsid w:val="00B8444C"/>
    <w:rsid w:val="00B851BC"/>
    <w:rsid w:val="00B85BF6"/>
    <w:rsid w:val="00B86A1D"/>
    <w:rsid w:val="00B8780F"/>
    <w:rsid w:val="00B907A5"/>
    <w:rsid w:val="00B91291"/>
    <w:rsid w:val="00B91EAB"/>
    <w:rsid w:val="00B926A0"/>
    <w:rsid w:val="00B92D4A"/>
    <w:rsid w:val="00B93C8B"/>
    <w:rsid w:val="00B94716"/>
    <w:rsid w:val="00B94BF3"/>
    <w:rsid w:val="00B961FD"/>
    <w:rsid w:val="00B96A42"/>
    <w:rsid w:val="00BA0AB7"/>
    <w:rsid w:val="00BA1392"/>
    <w:rsid w:val="00BA161D"/>
    <w:rsid w:val="00BA206D"/>
    <w:rsid w:val="00BA3612"/>
    <w:rsid w:val="00BA3B2D"/>
    <w:rsid w:val="00BA4D47"/>
    <w:rsid w:val="00BA4FCB"/>
    <w:rsid w:val="00BA6A01"/>
    <w:rsid w:val="00BA784E"/>
    <w:rsid w:val="00BA7A38"/>
    <w:rsid w:val="00BB02B8"/>
    <w:rsid w:val="00BB25F8"/>
    <w:rsid w:val="00BB3F19"/>
    <w:rsid w:val="00BB5626"/>
    <w:rsid w:val="00BB6FF0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7284"/>
    <w:rsid w:val="00BC792D"/>
    <w:rsid w:val="00BC7A29"/>
    <w:rsid w:val="00BC7FA0"/>
    <w:rsid w:val="00BD0C86"/>
    <w:rsid w:val="00BD2455"/>
    <w:rsid w:val="00BD3200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3FC3"/>
    <w:rsid w:val="00BE56D9"/>
    <w:rsid w:val="00BE5E90"/>
    <w:rsid w:val="00BE6046"/>
    <w:rsid w:val="00BE7D47"/>
    <w:rsid w:val="00BF0759"/>
    <w:rsid w:val="00BF1154"/>
    <w:rsid w:val="00BF3B48"/>
    <w:rsid w:val="00BF3EF2"/>
    <w:rsid w:val="00BF3FF0"/>
    <w:rsid w:val="00BF432A"/>
    <w:rsid w:val="00BF59EE"/>
    <w:rsid w:val="00BF5BAE"/>
    <w:rsid w:val="00BF5D1B"/>
    <w:rsid w:val="00BF5D3B"/>
    <w:rsid w:val="00BF7635"/>
    <w:rsid w:val="00C01507"/>
    <w:rsid w:val="00C02937"/>
    <w:rsid w:val="00C02D74"/>
    <w:rsid w:val="00C030EB"/>
    <w:rsid w:val="00C038F3"/>
    <w:rsid w:val="00C039CF"/>
    <w:rsid w:val="00C07243"/>
    <w:rsid w:val="00C10C1F"/>
    <w:rsid w:val="00C10F30"/>
    <w:rsid w:val="00C113AF"/>
    <w:rsid w:val="00C12710"/>
    <w:rsid w:val="00C129F3"/>
    <w:rsid w:val="00C12ABD"/>
    <w:rsid w:val="00C13522"/>
    <w:rsid w:val="00C15AD0"/>
    <w:rsid w:val="00C17957"/>
    <w:rsid w:val="00C2034C"/>
    <w:rsid w:val="00C20BE0"/>
    <w:rsid w:val="00C22888"/>
    <w:rsid w:val="00C2319C"/>
    <w:rsid w:val="00C23D11"/>
    <w:rsid w:val="00C24249"/>
    <w:rsid w:val="00C24A68"/>
    <w:rsid w:val="00C26790"/>
    <w:rsid w:val="00C26AEC"/>
    <w:rsid w:val="00C31B10"/>
    <w:rsid w:val="00C320D4"/>
    <w:rsid w:val="00C335A8"/>
    <w:rsid w:val="00C33CBA"/>
    <w:rsid w:val="00C34B50"/>
    <w:rsid w:val="00C34CEC"/>
    <w:rsid w:val="00C35B96"/>
    <w:rsid w:val="00C35EFF"/>
    <w:rsid w:val="00C3700A"/>
    <w:rsid w:val="00C37A63"/>
    <w:rsid w:val="00C37EBB"/>
    <w:rsid w:val="00C4060A"/>
    <w:rsid w:val="00C4106F"/>
    <w:rsid w:val="00C418BE"/>
    <w:rsid w:val="00C42425"/>
    <w:rsid w:val="00C464FB"/>
    <w:rsid w:val="00C4697D"/>
    <w:rsid w:val="00C47382"/>
    <w:rsid w:val="00C502A7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09E5"/>
    <w:rsid w:val="00C61661"/>
    <w:rsid w:val="00C638B1"/>
    <w:rsid w:val="00C64366"/>
    <w:rsid w:val="00C64F8F"/>
    <w:rsid w:val="00C66720"/>
    <w:rsid w:val="00C72CFE"/>
    <w:rsid w:val="00C73BB5"/>
    <w:rsid w:val="00C74162"/>
    <w:rsid w:val="00C748A0"/>
    <w:rsid w:val="00C751C0"/>
    <w:rsid w:val="00C75943"/>
    <w:rsid w:val="00C81E36"/>
    <w:rsid w:val="00C829EB"/>
    <w:rsid w:val="00C830ED"/>
    <w:rsid w:val="00C8323E"/>
    <w:rsid w:val="00C83245"/>
    <w:rsid w:val="00C8402D"/>
    <w:rsid w:val="00C84A3F"/>
    <w:rsid w:val="00C8616E"/>
    <w:rsid w:val="00C90953"/>
    <w:rsid w:val="00C9160F"/>
    <w:rsid w:val="00C922AF"/>
    <w:rsid w:val="00C926D1"/>
    <w:rsid w:val="00C929F0"/>
    <w:rsid w:val="00C95302"/>
    <w:rsid w:val="00C95CF1"/>
    <w:rsid w:val="00C96CF9"/>
    <w:rsid w:val="00C97794"/>
    <w:rsid w:val="00CA1C2D"/>
    <w:rsid w:val="00CA1F60"/>
    <w:rsid w:val="00CA2E91"/>
    <w:rsid w:val="00CA37CF"/>
    <w:rsid w:val="00CA3CA4"/>
    <w:rsid w:val="00CA4520"/>
    <w:rsid w:val="00CA47B0"/>
    <w:rsid w:val="00CA6F1E"/>
    <w:rsid w:val="00CA77E3"/>
    <w:rsid w:val="00CA7825"/>
    <w:rsid w:val="00CA7FAC"/>
    <w:rsid w:val="00CB2517"/>
    <w:rsid w:val="00CB275D"/>
    <w:rsid w:val="00CB2F61"/>
    <w:rsid w:val="00CB556E"/>
    <w:rsid w:val="00CB5EE1"/>
    <w:rsid w:val="00CB71B9"/>
    <w:rsid w:val="00CB7B79"/>
    <w:rsid w:val="00CC268B"/>
    <w:rsid w:val="00CC3527"/>
    <w:rsid w:val="00CC4267"/>
    <w:rsid w:val="00CC42EE"/>
    <w:rsid w:val="00CC5951"/>
    <w:rsid w:val="00CC5C9C"/>
    <w:rsid w:val="00CC5E70"/>
    <w:rsid w:val="00CC7224"/>
    <w:rsid w:val="00CD078C"/>
    <w:rsid w:val="00CD09A1"/>
    <w:rsid w:val="00CD1208"/>
    <w:rsid w:val="00CD1258"/>
    <w:rsid w:val="00CD162E"/>
    <w:rsid w:val="00CD32D5"/>
    <w:rsid w:val="00CD4455"/>
    <w:rsid w:val="00CD445F"/>
    <w:rsid w:val="00CD52D2"/>
    <w:rsid w:val="00CD55A5"/>
    <w:rsid w:val="00CD6729"/>
    <w:rsid w:val="00CD7BF2"/>
    <w:rsid w:val="00CD7E3C"/>
    <w:rsid w:val="00CE24D1"/>
    <w:rsid w:val="00CE39CF"/>
    <w:rsid w:val="00CE5EE0"/>
    <w:rsid w:val="00CE675C"/>
    <w:rsid w:val="00CF06D7"/>
    <w:rsid w:val="00CF147E"/>
    <w:rsid w:val="00CF2823"/>
    <w:rsid w:val="00CF35AD"/>
    <w:rsid w:val="00CF4B4F"/>
    <w:rsid w:val="00CF5CB3"/>
    <w:rsid w:val="00CF6184"/>
    <w:rsid w:val="00CF629F"/>
    <w:rsid w:val="00CF676E"/>
    <w:rsid w:val="00CF727E"/>
    <w:rsid w:val="00CF75A2"/>
    <w:rsid w:val="00CF7D7E"/>
    <w:rsid w:val="00D01642"/>
    <w:rsid w:val="00D020E4"/>
    <w:rsid w:val="00D0260F"/>
    <w:rsid w:val="00D02884"/>
    <w:rsid w:val="00D02FF6"/>
    <w:rsid w:val="00D03BC1"/>
    <w:rsid w:val="00D057F6"/>
    <w:rsid w:val="00D109F4"/>
    <w:rsid w:val="00D15665"/>
    <w:rsid w:val="00D164F0"/>
    <w:rsid w:val="00D174F8"/>
    <w:rsid w:val="00D205B6"/>
    <w:rsid w:val="00D22D3D"/>
    <w:rsid w:val="00D22E61"/>
    <w:rsid w:val="00D27542"/>
    <w:rsid w:val="00D30708"/>
    <w:rsid w:val="00D30F01"/>
    <w:rsid w:val="00D316E1"/>
    <w:rsid w:val="00D32B2B"/>
    <w:rsid w:val="00D34E69"/>
    <w:rsid w:val="00D3779A"/>
    <w:rsid w:val="00D401F2"/>
    <w:rsid w:val="00D416A2"/>
    <w:rsid w:val="00D4235A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23B7"/>
    <w:rsid w:val="00D63124"/>
    <w:rsid w:val="00D63789"/>
    <w:rsid w:val="00D638AB"/>
    <w:rsid w:val="00D65E8A"/>
    <w:rsid w:val="00D65EE4"/>
    <w:rsid w:val="00D670E4"/>
    <w:rsid w:val="00D6755D"/>
    <w:rsid w:val="00D70703"/>
    <w:rsid w:val="00D715B5"/>
    <w:rsid w:val="00D73A06"/>
    <w:rsid w:val="00D75450"/>
    <w:rsid w:val="00D763BD"/>
    <w:rsid w:val="00D76AFD"/>
    <w:rsid w:val="00D76E2E"/>
    <w:rsid w:val="00D77065"/>
    <w:rsid w:val="00D772AB"/>
    <w:rsid w:val="00D80B72"/>
    <w:rsid w:val="00D82C01"/>
    <w:rsid w:val="00D83C68"/>
    <w:rsid w:val="00D856CB"/>
    <w:rsid w:val="00D9053A"/>
    <w:rsid w:val="00D90640"/>
    <w:rsid w:val="00D90A95"/>
    <w:rsid w:val="00D923F4"/>
    <w:rsid w:val="00D92CB1"/>
    <w:rsid w:val="00D93723"/>
    <w:rsid w:val="00D9456A"/>
    <w:rsid w:val="00D95691"/>
    <w:rsid w:val="00D95A07"/>
    <w:rsid w:val="00D95C33"/>
    <w:rsid w:val="00D96E39"/>
    <w:rsid w:val="00DA110A"/>
    <w:rsid w:val="00DA1609"/>
    <w:rsid w:val="00DA1EEA"/>
    <w:rsid w:val="00DA3656"/>
    <w:rsid w:val="00DA48CD"/>
    <w:rsid w:val="00DA56D6"/>
    <w:rsid w:val="00DB2459"/>
    <w:rsid w:val="00DB4400"/>
    <w:rsid w:val="00DB718A"/>
    <w:rsid w:val="00DB77FB"/>
    <w:rsid w:val="00DC021A"/>
    <w:rsid w:val="00DC04EA"/>
    <w:rsid w:val="00DC1432"/>
    <w:rsid w:val="00DC4264"/>
    <w:rsid w:val="00DC4D27"/>
    <w:rsid w:val="00DC5DE5"/>
    <w:rsid w:val="00DC5FA1"/>
    <w:rsid w:val="00DD2025"/>
    <w:rsid w:val="00DD45C4"/>
    <w:rsid w:val="00DD46D7"/>
    <w:rsid w:val="00DD5D5B"/>
    <w:rsid w:val="00DD6D5E"/>
    <w:rsid w:val="00DD7F1D"/>
    <w:rsid w:val="00DE087D"/>
    <w:rsid w:val="00DE2883"/>
    <w:rsid w:val="00DE3575"/>
    <w:rsid w:val="00DE458B"/>
    <w:rsid w:val="00DE522A"/>
    <w:rsid w:val="00DE6075"/>
    <w:rsid w:val="00DE6BF9"/>
    <w:rsid w:val="00DE7228"/>
    <w:rsid w:val="00DE7498"/>
    <w:rsid w:val="00DE7F15"/>
    <w:rsid w:val="00DF1C6B"/>
    <w:rsid w:val="00DF2331"/>
    <w:rsid w:val="00DF2BF0"/>
    <w:rsid w:val="00DF2E4E"/>
    <w:rsid w:val="00DF6274"/>
    <w:rsid w:val="00DF71E8"/>
    <w:rsid w:val="00DF765F"/>
    <w:rsid w:val="00E00AB9"/>
    <w:rsid w:val="00E018BE"/>
    <w:rsid w:val="00E01AD3"/>
    <w:rsid w:val="00E02958"/>
    <w:rsid w:val="00E04071"/>
    <w:rsid w:val="00E06292"/>
    <w:rsid w:val="00E10255"/>
    <w:rsid w:val="00E11761"/>
    <w:rsid w:val="00E13A6E"/>
    <w:rsid w:val="00E13B58"/>
    <w:rsid w:val="00E14FDF"/>
    <w:rsid w:val="00E16E37"/>
    <w:rsid w:val="00E17F36"/>
    <w:rsid w:val="00E20AEC"/>
    <w:rsid w:val="00E22369"/>
    <w:rsid w:val="00E23458"/>
    <w:rsid w:val="00E24D85"/>
    <w:rsid w:val="00E27187"/>
    <w:rsid w:val="00E301D1"/>
    <w:rsid w:val="00E30921"/>
    <w:rsid w:val="00E3181B"/>
    <w:rsid w:val="00E33268"/>
    <w:rsid w:val="00E332EF"/>
    <w:rsid w:val="00E337C2"/>
    <w:rsid w:val="00E33ACF"/>
    <w:rsid w:val="00E34168"/>
    <w:rsid w:val="00E34A57"/>
    <w:rsid w:val="00E35286"/>
    <w:rsid w:val="00E35BAB"/>
    <w:rsid w:val="00E35FAC"/>
    <w:rsid w:val="00E36CDB"/>
    <w:rsid w:val="00E3718C"/>
    <w:rsid w:val="00E37AFE"/>
    <w:rsid w:val="00E410E1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12D"/>
    <w:rsid w:val="00E523C2"/>
    <w:rsid w:val="00E53985"/>
    <w:rsid w:val="00E53DD0"/>
    <w:rsid w:val="00E55301"/>
    <w:rsid w:val="00E57F20"/>
    <w:rsid w:val="00E628F1"/>
    <w:rsid w:val="00E6336F"/>
    <w:rsid w:val="00E64589"/>
    <w:rsid w:val="00E64B37"/>
    <w:rsid w:val="00E64EDE"/>
    <w:rsid w:val="00E65666"/>
    <w:rsid w:val="00E6669B"/>
    <w:rsid w:val="00E66DD5"/>
    <w:rsid w:val="00E70D6C"/>
    <w:rsid w:val="00E70FA3"/>
    <w:rsid w:val="00E70FDA"/>
    <w:rsid w:val="00E728FB"/>
    <w:rsid w:val="00E72EBB"/>
    <w:rsid w:val="00E759BF"/>
    <w:rsid w:val="00E80ED7"/>
    <w:rsid w:val="00E81757"/>
    <w:rsid w:val="00E83DCA"/>
    <w:rsid w:val="00E83DE3"/>
    <w:rsid w:val="00E844B4"/>
    <w:rsid w:val="00E8500F"/>
    <w:rsid w:val="00E8561C"/>
    <w:rsid w:val="00E85B02"/>
    <w:rsid w:val="00E85B2A"/>
    <w:rsid w:val="00E864A1"/>
    <w:rsid w:val="00E90725"/>
    <w:rsid w:val="00E9127C"/>
    <w:rsid w:val="00E92974"/>
    <w:rsid w:val="00E93338"/>
    <w:rsid w:val="00E93C5E"/>
    <w:rsid w:val="00EA0B01"/>
    <w:rsid w:val="00EA10BB"/>
    <w:rsid w:val="00EA1782"/>
    <w:rsid w:val="00EA1BCC"/>
    <w:rsid w:val="00EA1E77"/>
    <w:rsid w:val="00EA3D3F"/>
    <w:rsid w:val="00EA4389"/>
    <w:rsid w:val="00EA61D5"/>
    <w:rsid w:val="00EB02CF"/>
    <w:rsid w:val="00EB0D50"/>
    <w:rsid w:val="00EB1349"/>
    <w:rsid w:val="00EB183C"/>
    <w:rsid w:val="00EB283E"/>
    <w:rsid w:val="00EB579F"/>
    <w:rsid w:val="00EB5A68"/>
    <w:rsid w:val="00EB69C7"/>
    <w:rsid w:val="00EB6FE7"/>
    <w:rsid w:val="00EB7C87"/>
    <w:rsid w:val="00EC0996"/>
    <w:rsid w:val="00EC16CA"/>
    <w:rsid w:val="00EC19B4"/>
    <w:rsid w:val="00EC296A"/>
    <w:rsid w:val="00EC319E"/>
    <w:rsid w:val="00EC50CA"/>
    <w:rsid w:val="00EC6123"/>
    <w:rsid w:val="00EC63D1"/>
    <w:rsid w:val="00EC69B0"/>
    <w:rsid w:val="00ED07ED"/>
    <w:rsid w:val="00ED4355"/>
    <w:rsid w:val="00ED5D51"/>
    <w:rsid w:val="00EE1792"/>
    <w:rsid w:val="00EE181E"/>
    <w:rsid w:val="00EE24ED"/>
    <w:rsid w:val="00EE4874"/>
    <w:rsid w:val="00EE48B4"/>
    <w:rsid w:val="00EF16FC"/>
    <w:rsid w:val="00EF2550"/>
    <w:rsid w:val="00EF3C62"/>
    <w:rsid w:val="00EF4C02"/>
    <w:rsid w:val="00EF52A9"/>
    <w:rsid w:val="00EF54B0"/>
    <w:rsid w:val="00EF753E"/>
    <w:rsid w:val="00F01474"/>
    <w:rsid w:val="00F015DA"/>
    <w:rsid w:val="00F01C4A"/>
    <w:rsid w:val="00F01D9C"/>
    <w:rsid w:val="00F0238B"/>
    <w:rsid w:val="00F04B9F"/>
    <w:rsid w:val="00F06249"/>
    <w:rsid w:val="00F068E0"/>
    <w:rsid w:val="00F06B57"/>
    <w:rsid w:val="00F06D75"/>
    <w:rsid w:val="00F11364"/>
    <w:rsid w:val="00F1243A"/>
    <w:rsid w:val="00F12B4C"/>
    <w:rsid w:val="00F13082"/>
    <w:rsid w:val="00F14218"/>
    <w:rsid w:val="00F16540"/>
    <w:rsid w:val="00F23322"/>
    <w:rsid w:val="00F2715C"/>
    <w:rsid w:val="00F303C4"/>
    <w:rsid w:val="00F312E1"/>
    <w:rsid w:val="00F338BA"/>
    <w:rsid w:val="00F33FF2"/>
    <w:rsid w:val="00F3550B"/>
    <w:rsid w:val="00F3756B"/>
    <w:rsid w:val="00F42F43"/>
    <w:rsid w:val="00F43805"/>
    <w:rsid w:val="00F44FB6"/>
    <w:rsid w:val="00F52B46"/>
    <w:rsid w:val="00F55115"/>
    <w:rsid w:val="00F55F5E"/>
    <w:rsid w:val="00F5616C"/>
    <w:rsid w:val="00F5752E"/>
    <w:rsid w:val="00F628EC"/>
    <w:rsid w:val="00F629C5"/>
    <w:rsid w:val="00F65CD0"/>
    <w:rsid w:val="00F66936"/>
    <w:rsid w:val="00F66F10"/>
    <w:rsid w:val="00F70BB4"/>
    <w:rsid w:val="00F7226B"/>
    <w:rsid w:val="00F75D19"/>
    <w:rsid w:val="00F76E7A"/>
    <w:rsid w:val="00F771D3"/>
    <w:rsid w:val="00F77689"/>
    <w:rsid w:val="00F7793A"/>
    <w:rsid w:val="00F77F93"/>
    <w:rsid w:val="00F82F79"/>
    <w:rsid w:val="00F843BB"/>
    <w:rsid w:val="00F84957"/>
    <w:rsid w:val="00F85D37"/>
    <w:rsid w:val="00F87405"/>
    <w:rsid w:val="00F931BF"/>
    <w:rsid w:val="00F94624"/>
    <w:rsid w:val="00F969C8"/>
    <w:rsid w:val="00F972D4"/>
    <w:rsid w:val="00F974F3"/>
    <w:rsid w:val="00FA2C4B"/>
    <w:rsid w:val="00FA388A"/>
    <w:rsid w:val="00FA5C4A"/>
    <w:rsid w:val="00FA76AC"/>
    <w:rsid w:val="00FA76C8"/>
    <w:rsid w:val="00FB1164"/>
    <w:rsid w:val="00FB165E"/>
    <w:rsid w:val="00FB2CD9"/>
    <w:rsid w:val="00FB31C1"/>
    <w:rsid w:val="00FB6359"/>
    <w:rsid w:val="00FC0364"/>
    <w:rsid w:val="00FC07EB"/>
    <w:rsid w:val="00FC21F3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D3BB9"/>
    <w:rsid w:val="00FE03FA"/>
    <w:rsid w:val="00FE13E0"/>
    <w:rsid w:val="00FE1B2B"/>
    <w:rsid w:val="00FE4AFF"/>
    <w:rsid w:val="00FE6969"/>
    <w:rsid w:val="00FF07C8"/>
    <w:rsid w:val="00FF0839"/>
    <w:rsid w:val="00FF2551"/>
    <w:rsid w:val="00FF2CDB"/>
    <w:rsid w:val="00FF3536"/>
    <w:rsid w:val="00FF376C"/>
    <w:rsid w:val="00FF3FEB"/>
    <w:rsid w:val="00FF4798"/>
    <w:rsid w:val="00FF5C5B"/>
    <w:rsid w:val="00FF6340"/>
    <w:rsid w:val="00FF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1497BC-7278-47E7-AD29-56505A2F5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2A7B"/>
  </w:style>
  <w:style w:type="paragraph" w:styleId="Nagwek1">
    <w:name w:val="heading 1"/>
    <w:basedOn w:val="Normalny"/>
    <w:next w:val="Normalny"/>
    <w:link w:val="Nagwek1Znak"/>
    <w:qFormat/>
    <w:rsid w:val="00417842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17842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417842"/>
    <w:pPr>
      <w:keepNext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45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345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semiHidden/>
    <w:locked/>
    <w:rsid w:val="0034507A"/>
    <w:rPr>
      <w:rFonts w:ascii="Calibri" w:hAnsi="Calibri" w:cs="Times New Roman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rsid w:val="00122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4507A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rsid w:val="00122C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34507A"/>
    <w:rPr>
      <w:rFonts w:cs="Times New Roman"/>
      <w:sz w:val="20"/>
      <w:szCs w:val="20"/>
    </w:rPr>
  </w:style>
  <w:style w:type="character" w:styleId="Hipercze">
    <w:name w:val="Hyperlink"/>
    <w:rsid w:val="008353B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C12710"/>
    <w:rPr>
      <w:sz w:val="2"/>
    </w:rPr>
  </w:style>
  <w:style w:type="character" w:customStyle="1" w:styleId="TekstdymkaZnak">
    <w:name w:val="Tekst dymka Znak"/>
    <w:link w:val="Tekstdymka"/>
    <w:semiHidden/>
    <w:locked/>
    <w:rsid w:val="0034507A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rsid w:val="005D4687"/>
    <w:pPr>
      <w:ind w:left="360"/>
    </w:pPr>
  </w:style>
  <w:style w:type="character" w:customStyle="1" w:styleId="TekstpodstawowywcityZnak">
    <w:name w:val="Tekst podstawowy wcięty Znak"/>
    <w:link w:val="Tekstpodstawowywcity"/>
    <w:semiHidden/>
    <w:locked/>
    <w:rsid w:val="0034507A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5D4687"/>
  </w:style>
  <w:style w:type="character" w:customStyle="1" w:styleId="TekstpodstawowyZnak">
    <w:name w:val="Tekst podstawowy Znak"/>
    <w:link w:val="Tekstpodstawowy"/>
    <w:semiHidden/>
    <w:locked/>
    <w:rsid w:val="0034507A"/>
    <w:rPr>
      <w:rFonts w:cs="Times New Roman"/>
      <w:sz w:val="20"/>
      <w:szCs w:val="20"/>
    </w:rPr>
  </w:style>
  <w:style w:type="character" w:customStyle="1" w:styleId="linola1">
    <w:name w:val="linola1"/>
    <w:rsid w:val="005D4687"/>
    <w:rPr>
      <w:rFonts w:ascii="Arial" w:hAnsi="Arial" w:cs="Arial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rsid w:val="008A3007"/>
    <w:rPr>
      <w:rFonts w:cs="Times New Roman"/>
    </w:rPr>
  </w:style>
  <w:style w:type="character" w:customStyle="1" w:styleId="CharacterStyle1">
    <w:name w:val="Character Style 1"/>
    <w:rsid w:val="008A3007"/>
    <w:rPr>
      <w:rFonts w:ascii="Arial" w:hAnsi="Arial"/>
      <w:spacing w:val="-5"/>
      <w:sz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A300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locked/>
    <w:rsid w:val="0034507A"/>
    <w:rPr>
      <w:rFonts w:cs="Times New Roman"/>
      <w:sz w:val="20"/>
      <w:szCs w:val="20"/>
    </w:r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NoSpacing1">
    <w:name w:val="No Spacing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4178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locked/>
    <w:rsid w:val="0034507A"/>
    <w:rPr>
      <w:rFonts w:cs="Times New Roman"/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link w:val="Tekstpodstawowy3Znak"/>
    <w:rsid w:val="00982F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34507A"/>
    <w:rPr>
      <w:rFonts w:cs="Times New Roman"/>
      <w:sz w:val="16"/>
      <w:szCs w:val="16"/>
    </w:rPr>
  </w:style>
  <w:style w:type="paragraph" w:customStyle="1" w:styleId="BodyText31">
    <w:name w:val="Body Text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/>
      <w:b/>
      <w:sz w:val="22"/>
    </w:rPr>
  </w:style>
  <w:style w:type="paragraph" w:styleId="HTML-wstpniesformatowany">
    <w:name w:val="HTML Preformatted"/>
    <w:basedOn w:val="Normalny"/>
    <w:link w:val="HTML-wstpniesformatowanyZnak"/>
    <w:rsid w:val="00325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semiHidden/>
    <w:locked/>
    <w:rsid w:val="0034507A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3061F3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B656E"/>
  </w:style>
  <w:style w:type="character" w:customStyle="1" w:styleId="TekstprzypisukocowegoZnak">
    <w:name w:val="Tekst przypisu końcowego Znak"/>
    <w:basedOn w:val="Domylnaczcionkaakapitu"/>
    <w:link w:val="Tekstprzypisukocowego"/>
    <w:rsid w:val="000B656E"/>
  </w:style>
  <w:style w:type="character" w:styleId="Odwoanieprzypisukocowego">
    <w:name w:val="endnote reference"/>
    <w:rsid w:val="000B656E"/>
    <w:rPr>
      <w:vertAlign w:val="superscript"/>
    </w:rPr>
  </w:style>
  <w:style w:type="character" w:styleId="Odwoaniedokomentarza">
    <w:name w:val="annotation reference"/>
    <w:rsid w:val="00B6069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695"/>
  </w:style>
  <w:style w:type="character" w:customStyle="1" w:styleId="TekstkomentarzaZnak">
    <w:name w:val="Tekst komentarza Znak"/>
    <w:basedOn w:val="Domylnaczcionkaakapitu"/>
    <w:link w:val="Tekstkomentarza"/>
    <w:rsid w:val="00B60695"/>
  </w:style>
  <w:style w:type="paragraph" w:styleId="Tematkomentarza">
    <w:name w:val="annotation subject"/>
    <w:basedOn w:val="Tekstkomentarza"/>
    <w:next w:val="Tekstkomentarza"/>
    <w:link w:val="TematkomentarzaZnak"/>
    <w:rsid w:val="00B60695"/>
    <w:rPr>
      <w:b/>
      <w:bCs/>
    </w:rPr>
  </w:style>
  <w:style w:type="character" w:customStyle="1" w:styleId="TematkomentarzaZnak">
    <w:name w:val="Temat komentarza Znak"/>
    <w:link w:val="Tematkomentarza"/>
    <w:rsid w:val="00B60695"/>
    <w:rPr>
      <w:b/>
      <w:bCs/>
    </w:rPr>
  </w:style>
  <w:style w:type="character" w:customStyle="1" w:styleId="Teksttreci">
    <w:name w:val="Tekst treści_"/>
    <w:link w:val="Teksttreci0"/>
    <w:uiPriority w:val="99"/>
    <w:locked/>
    <w:rsid w:val="007506B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506BA"/>
    <w:pPr>
      <w:shd w:val="clear" w:color="auto" w:fill="FFFFFF"/>
      <w:spacing w:after="240" w:line="240" w:lineRule="atLeast"/>
      <w:ind w:hanging="560"/>
    </w:pPr>
    <w:rPr>
      <w:rFonts w:ascii="Arial" w:hAnsi="Arial"/>
      <w:sz w:val="21"/>
      <w:szCs w:val="21"/>
    </w:rPr>
  </w:style>
  <w:style w:type="paragraph" w:customStyle="1" w:styleId="WW-Tekstpodstawowywcity2">
    <w:name w:val="WW-Tekst podstawowy wcięty 2"/>
    <w:basedOn w:val="Normalny"/>
    <w:rsid w:val="00A94F08"/>
    <w:pPr>
      <w:widowControl w:val="0"/>
      <w:suppressAutoHyphens/>
      <w:spacing w:line="360" w:lineRule="auto"/>
      <w:ind w:left="720" w:hanging="720"/>
      <w:jc w:val="both"/>
    </w:pPr>
    <w:rPr>
      <w:rFonts w:ascii="Garamond" w:hAnsi="Garamond"/>
      <w:noProof/>
      <w:kern w:val="1"/>
      <w:sz w:val="24"/>
    </w:rPr>
  </w:style>
  <w:style w:type="character" w:styleId="Pogrubienie">
    <w:name w:val="Strong"/>
    <w:basedOn w:val="Domylnaczcionkaakapitu"/>
    <w:uiPriority w:val="22"/>
    <w:qFormat/>
    <w:locked/>
    <w:rsid w:val="0087437B"/>
    <w:rPr>
      <w:b/>
      <w:bCs/>
    </w:rPr>
  </w:style>
  <w:style w:type="character" w:customStyle="1" w:styleId="uv3um">
    <w:name w:val="uv3um"/>
    <w:basedOn w:val="Domylnaczcionkaakapitu"/>
    <w:rsid w:val="0087437B"/>
  </w:style>
  <w:style w:type="paragraph" w:customStyle="1" w:styleId="standard">
    <w:name w:val="standard"/>
    <w:basedOn w:val="Normalny"/>
    <w:rsid w:val="00840058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4005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2myslowice.pl" TargetMode="External"/><Relationship Id="rId13" Type="http://schemas.openxmlformats.org/officeDocument/2006/relationships/hyperlink" Target="https://samorzad.infor.pl/tematy/rodo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.matwijczyk@szpital2myslowice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zdenrqge4t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galis.pl/document-view.seam?documentId=mfrxilrtg4zdenbygq3t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ital2myslowice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02BB2-C3C6-4D35-ADC7-6D414573F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12</Pages>
  <Words>4840</Words>
  <Characters>29040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33813</CharactersWithSpaces>
  <SharedDoc>false</SharedDoc>
  <HLinks>
    <vt:vector size="24" baseType="variant">
      <vt:variant>
        <vt:i4>6750306</vt:i4>
      </vt:variant>
      <vt:variant>
        <vt:i4>9</vt:i4>
      </vt:variant>
      <vt:variant>
        <vt:i4>0</vt:i4>
      </vt:variant>
      <vt:variant>
        <vt:i4>5</vt:i4>
      </vt:variant>
      <vt:variant>
        <vt:lpwstr>https://samorzad.infor.pl/tematy/rodo/</vt:lpwstr>
      </vt:variant>
      <vt:variant>
        <vt:lpwstr/>
      </vt:variant>
      <vt:variant>
        <vt:i4>3080223</vt:i4>
      </vt:variant>
      <vt:variant>
        <vt:i4>6</vt:i4>
      </vt:variant>
      <vt:variant>
        <vt:i4>0</vt:i4>
      </vt:variant>
      <vt:variant>
        <vt:i4>5</vt:i4>
      </vt:variant>
      <vt:variant>
        <vt:lpwstr>mailto:d.matwijczyk@szpital2myslowice.pl</vt:lpwstr>
      </vt:variant>
      <vt:variant>
        <vt:lpwstr/>
      </vt:variant>
      <vt:variant>
        <vt:i4>1179731</vt:i4>
      </vt:variant>
      <vt:variant>
        <vt:i4>3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JZ</cp:lastModifiedBy>
  <cp:revision>7</cp:revision>
  <cp:lastPrinted>2026-07-13T10:15:00Z</cp:lastPrinted>
  <dcterms:created xsi:type="dcterms:W3CDTF">2026-07-08T11:22:00Z</dcterms:created>
  <dcterms:modified xsi:type="dcterms:W3CDTF">2026-07-13T10:19:00Z</dcterms:modified>
</cp:coreProperties>
</file>